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3DF8F" w14:textId="77777777" w:rsidR="001773D6" w:rsidRPr="001773D6" w:rsidRDefault="001773D6">
      <w:pPr>
        <w:spacing w:before="10"/>
        <w:ind w:left="1781" w:right="1796"/>
        <w:jc w:val="center"/>
        <w:rPr>
          <w:rFonts w:asciiTheme="minorHAnsi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t>Ian Erickson</w:t>
      </w:r>
    </w:p>
    <w:p w14:paraId="39E2C5EE" w14:textId="7D3C263D" w:rsidR="006D0CCB" w:rsidRPr="001773D6" w:rsidRDefault="001773D6">
      <w:pPr>
        <w:spacing w:before="10"/>
        <w:ind w:left="1781" w:right="1796"/>
        <w:jc w:val="center"/>
        <w:rPr>
          <w:rFonts w:asciiTheme="minorHAnsi" w:eastAsia="Arial" w:hAnsiTheme="minorHAnsi" w:cstheme="minorHAnsi"/>
          <w:bCs/>
          <w:sz w:val="22"/>
          <w:szCs w:val="22"/>
        </w:rPr>
      </w:pPr>
      <w:r w:rsidRPr="001773D6">
        <w:rPr>
          <w:rFonts w:asciiTheme="minorHAnsi" w:eastAsia="Arial" w:hAnsiTheme="minorHAnsi" w:cstheme="minorHAnsi"/>
          <w:bCs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Cs/>
          <w:spacing w:val="2"/>
          <w:sz w:val="22"/>
          <w:szCs w:val="22"/>
        </w:rPr>
        <w:t>ob</w:t>
      </w:r>
      <w:r w:rsidRPr="001773D6">
        <w:rPr>
          <w:rFonts w:asciiTheme="minorHAnsi" w:eastAsia="Arial" w:hAnsiTheme="minorHAnsi" w:cstheme="minorHAnsi"/>
          <w:bCs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bCs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Cs/>
          <w:sz w:val="22"/>
          <w:szCs w:val="22"/>
        </w:rPr>
        <w:t>:</w:t>
      </w:r>
      <w:r w:rsidRPr="001773D6">
        <w:rPr>
          <w:rFonts w:asciiTheme="minorHAnsi" w:eastAsia="Arial" w:hAnsiTheme="minorHAnsi" w:cstheme="minorHAnsi"/>
          <w:bCs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Cs/>
          <w:spacing w:val="2"/>
          <w:sz w:val="22"/>
          <w:szCs w:val="22"/>
        </w:rPr>
        <w:t>+9</w:t>
      </w:r>
      <w:r w:rsidRPr="001773D6">
        <w:rPr>
          <w:rFonts w:asciiTheme="minorHAnsi" w:eastAsia="Arial" w:hAnsiTheme="minorHAnsi" w:cstheme="minorHAnsi"/>
          <w:bCs/>
          <w:sz w:val="22"/>
          <w:szCs w:val="22"/>
        </w:rPr>
        <w:t>1</w:t>
      </w:r>
      <w:r w:rsidRPr="001773D6">
        <w:rPr>
          <w:rFonts w:asciiTheme="minorHAnsi" w:eastAsia="Arial" w:hAnsiTheme="minorHAnsi" w:cstheme="minorHAnsi"/>
          <w:bCs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Cs/>
          <w:spacing w:val="2"/>
          <w:sz w:val="22"/>
          <w:szCs w:val="22"/>
        </w:rPr>
        <w:t>9821</w:t>
      </w:r>
      <w:r w:rsidRPr="001773D6">
        <w:rPr>
          <w:rFonts w:asciiTheme="minorHAnsi" w:eastAsia="Arial" w:hAnsiTheme="minorHAnsi" w:cstheme="minorHAnsi"/>
          <w:bCs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bCs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Cs/>
          <w:spacing w:val="2"/>
          <w:sz w:val="22"/>
          <w:szCs w:val="22"/>
        </w:rPr>
        <w:t>6919</w:t>
      </w:r>
      <w:r w:rsidRPr="001773D6">
        <w:rPr>
          <w:rFonts w:asciiTheme="minorHAnsi" w:eastAsia="Arial" w:hAnsiTheme="minorHAnsi" w:cstheme="minorHAnsi"/>
          <w:bCs/>
          <w:sz w:val="22"/>
          <w:szCs w:val="22"/>
        </w:rPr>
        <w:t>7</w:t>
      </w:r>
      <w:r w:rsidRPr="001773D6">
        <w:rPr>
          <w:rFonts w:asciiTheme="minorHAnsi" w:eastAsia="Arial" w:hAnsiTheme="minorHAnsi" w:cstheme="minorHAnsi"/>
          <w:bCs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Cs/>
          <w:sz w:val="22"/>
          <w:szCs w:val="22"/>
        </w:rPr>
        <w:t>~</w:t>
      </w:r>
      <w:r w:rsidRPr="001773D6">
        <w:rPr>
          <w:rFonts w:asciiTheme="minorHAnsi" w:eastAsia="Arial" w:hAnsiTheme="minorHAnsi" w:cstheme="minorHAnsi"/>
          <w:bCs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Cs/>
          <w:spacing w:val="2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bCs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Cs/>
          <w:sz w:val="22"/>
          <w:szCs w:val="22"/>
        </w:rPr>
        <w:t>:</w:t>
      </w:r>
      <w:r w:rsidRPr="001773D6">
        <w:rPr>
          <w:rFonts w:asciiTheme="minorHAnsi" w:eastAsia="Arial" w:hAnsiTheme="minorHAnsi" w:cstheme="minorHAnsi"/>
          <w:bCs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Cs/>
          <w:sz w:val="22"/>
          <w:szCs w:val="22"/>
        </w:rPr>
        <w:t>+</w:t>
      </w:r>
      <w:r w:rsidRPr="001773D6">
        <w:rPr>
          <w:rFonts w:asciiTheme="minorHAnsi" w:eastAsia="Arial" w:hAnsiTheme="minorHAnsi" w:cstheme="minorHAnsi"/>
          <w:bCs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Cs/>
          <w:spacing w:val="2"/>
          <w:w w:val="103"/>
          <w:sz w:val="22"/>
          <w:szCs w:val="22"/>
        </w:rPr>
        <w:t>91</w:t>
      </w:r>
      <w:r w:rsidRPr="001773D6">
        <w:rPr>
          <w:rFonts w:asciiTheme="minorHAnsi" w:eastAsia="Arial" w:hAnsiTheme="minorHAnsi" w:cstheme="minorHAnsi"/>
          <w:bCs/>
          <w:spacing w:val="1"/>
          <w:w w:val="103"/>
          <w:sz w:val="22"/>
          <w:szCs w:val="22"/>
        </w:rPr>
        <w:t>-</w:t>
      </w:r>
      <w:r w:rsidRPr="001773D6">
        <w:rPr>
          <w:rFonts w:asciiTheme="minorHAnsi" w:eastAsia="Arial" w:hAnsiTheme="minorHAnsi" w:cstheme="minorHAnsi"/>
          <w:bCs/>
          <w:spacing w:val="2"/>
          <w:w w:val="103"/>
          <w:sz w:val="22"/>
          <w:szCs w:val="22"/>
        </w:rPr>
        <w:t>22</w:t>
      </w:r>
      <w:r w:rsidRPr="001773D6">
        <w:rPr>
          <w:rFonts w:asciiTheme="minorHAnsi" w:eastAsia="Arial" w:hAnsiTheme="minorHAnsi" w:cstheme="minorHAnsi"/>
          <w:bCs/>
          <w:spacing w:val="1"/>
          <w:w w:val="103"/>
          <w:sz w:val="22"/>
          <w:szCs w:val="22"/>
        </w:rPr>
        <w:t>-</w:t>
      </w:r>
      <w:r w:rsidRPr="001773D6">
        <w:rPr>
          <w:rFonts w:asciiTheme="minorHAnsi" w:eastAsia="Arial" w:hAnsiTheme="minorHAnsi" w:cstheme="minorHAnsi"/>
          <w:bCs/>
          <w:spacing w:val="2"/>
          <w:w w:val="103"/>
          <w:sz w:val="22"/>
          <w:szCs w:val="22"/>
        </w:rPr>
        <w:t>23808382</w:t>
      </w:r>
      <w:r w:rsidRPr="001773D6">
        <w:rPr>
          <w:rFonts w:asciiTheme="minorHAnsi" w:eastAsia="Arial" w:hAnsiTheme="minorHAnsi" w:cstheme="minorHAnsi"/>
          <w:bCs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bCs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Cs/>
          <w:spacing w:val="2"/>
          <w:w w:val="103"/>
          <w:sz w:val="22"/>
          <w:szCs w:val="22"/>
        </w:rPr>
        <w:t>23865308</w:t>
      </w:r>
    </w:p>
    <w:p w14:paraId="4BD00E8E" w14:textId="1C50CAB9" w:rsidR="006D0CCB" w:rsidRPr="001773D6" w:rsidRDefault="001773D6">
      <w:pPr>
        <w:spacing w:before="12"/>
        <w:ind w:left="1079" w:right="1097"/>
        <w:jc w:val="center"/>
        <w:rPr>
          <w:rFonts w:asciiTheme="minorHAnsi" w:eastAsia="Arial" w:hAnsiTheme="minorHAnsi" w:cstheme="minorHAnsi"/>
          <w:bCs/>
          <w:sz w:val="22"/>
          <w:szCs w:val="22"/>
        </w:rPr>
      </w:pPr>
      <w:r w:rsidRPr="001773D6">
        <w:rPr>
          <w:rFonts w:asciiTheme="minorHAnsi" w:eastAsia="Arial" w:hAnsiTheme="minorHAnsi" w:cstheme="minorHAnsi"/>
          <w:bCs/>
          <w:spacing w:val="2"/>
          <w:sz w:val="22"/>
          <w:szCs w:val="22"/>
        </w:rPr>
        <w:t>ian@gmail.com</w:t>
      </w:r>
    </w:p>
    <w:p w14:paraId="07CB484A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A0E52C" w14:textId="77777777" w:rsidR="006D0CCB" w:rsidRPr="001773D6" w:rsidRDefault="006D0CCB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63849BDA" w14:textId="77777777" w:rsidR="006D0CCB" w:rsidRPr="001773D6" w:rsidRDefault="001773D6">
      <w:pPr>
        <w:spacing w:line="200" w:lineRule="exact"/>
        <w:ind w:left="869" w:right="88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D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ST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N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G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U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SHE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D</w:t>
      </w:r>
      <w:r w:rsidRPr="001773D6">
        <w:rPr>
          <w:rFonts w:asciiTheme="minorHAnsi" w:eastAsia="Arial" w:hAnsiTheme="minorHAnsi" w:cstheme="minorHAnsi"/>
          <w:b/>
          <w:spacing w:val="52"/>
          <w:position w:val="-1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PROFESSO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R</w:t>
      </w:r>
      <w:r w:rsidRPr="001773D6">
        <w:rPr>
          <w:rFonts w:asciiTheme="minorHAnsi" w:eastAsia="Arial" w:hAnsiTheme="minorHAnsi" w:cstheme="minorHAnsi"/>
          <w:b/>
          <w:spacing w:val="42"/>
          <w:position w:val="-1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&amp;</w:t>
      </w:r>
      <w:r w:rsidRPr="001773D6">
        <w:rPr>
          <w:rFonts w:asciiTheme="minorHAnsi" w:eastAsia="Arial" w:hAnsiTheme="minorHAnsi" w:cstheme="minorHAnsi"/>
          <w:b/>
          <w:spacing w:val="9"/>
          <w:position w:val="-1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H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OM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O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P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A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TH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C</w:t>
      </w:r>
      <w:r w:rsidRPr="001773D6">
        <w:rPr>
          <w:rFonts w:asciiTheme="minorHAnsi" w:eastAsia="Arial" w:hAnsiTheme="minorHAnsi" w:cstheme="minorHAnsi"/>
          <w:b/>
          <w:spacing w:val="50"/>
          <w:position w:val="-1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PHYS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>A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1773D6">
        <w:rPr>
          <w:rFonts w:asciiTheme="minorHAnsi" w:eastAsia="Arial" w:hAnsiTheme="minorHAnsi" w:cstheme="minorHAnsi"/>
          <w:b/>
          <w:spacing w:val="37"/>
          <w:position w:val="-1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–</w:t>
      </w:r>
      <w:r w:rsidRPr="001773D6">
        <w:rPr>
          <w:rFonts w:asciiTheme="minorHAnsi" w:eastAsia="Arial" w:hAnsiTheme="minorHAnsi" w:cstheme="minorHAnsi"/>
          <w:b/>
          <w:spacing w:val="8"/>
          <w:position w:val="-1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A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N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OVERV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  <w:u w:color="000000"/>
        </w:rPr>
        <w:t>E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  <w:u w:color="000000"/>
        </w:rPr>
        <w:t>W</w:t>
      </w:r>
    </w:p>
    <w:p w14:paraId="715BF659" w14:textId="77777777" w:rsidR="006D0CCB" w:rsidRPr="001773D6" w:rsidRDefault="006D0CCB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7006B3B5" w14:textId="77777777" w:rsidR="006D0CCB" w:rsidRPr="001773D6" w:rsidRDefault="001773D6">
      <w:pPr>
        <w:spacing w:before="41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’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wh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Go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eda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</w:p>
    <w:p w14:paraId="4C291EDD" w14:textId="77777777" w:rsidR="006D0CCB" w:rsidRPr="001773D6" w:rsidRDefault="001773D6">
      <w:pPr>
        <w:spacing w:before="74" w:line="247" w:lineRule="auto"/>
        <w:ind w:left="389" w:right="84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honou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Hous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Lo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opaga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91E4B7" w14:textId="77777777" w:rsidR="006D0CCB" w:rsidRPr="001773D6" w:rsidRDefault="001773D6">
      <w:pPr>
        <w:spacing w:before="67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sec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0037EA" w14:textId="77777777" w:rsidR="006D0CCB" w:rsidRPr="001773D6" w:rsidRDefault="001773D6">
      <w:pPr>
        <w:spacing w:before="69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ndependen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h</w:t>
      </w:r>
    </w:p>
    <w:p w14:paraId="1B6DFA61" w14:textId="77777777" w:rsidR="006D0CCB" w:rsidRPr="001773D6" w:rsidRDefault="001773D6">
      <w:pPr>
        <w:spacing w:before="12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ove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9</w:t>
      </w:r>
      <w:r w:rsidRPr="001773D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yea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expe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enc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Consu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wo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52B2411" w14:textId="77777777" w:rsidR="006D0CCB" w:rsidRPr="001773D6" w:rsidRDefault="001773D6">
      <w:pPr>
        <w:spacing w:before="74" w:line="247" w:lineRule="auto"/>
        <w:ind w:left="389" w:right="86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ow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Schoo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ok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Schoo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schoo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6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coun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3138F4B" w14:textId="77777777" w:rsidR="006D0CCB" w:rsidRPr="001773D6" w:rsidRDefault="001773D6">
      <w:pPr>
        <w:spacing w:before="67" w:line="250" w:lineRule="auto"/>
        <w:ind w:left="389" w:right="84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To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Bes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c </w:t>
      </w:r>
      <w:r w:rsidRPr="001773D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onee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xo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onee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Acade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Hono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6</w:t>
      </w:r>
    </w:p>
    <w:p w14:paraId="606D1865" w14:textId="77777777" w:rsidR="006D0CCB" w:rsidRPr="001773D6" w:rsidRDefault="001773D6">
      <w:pPr>
        <w:spacing w:before="65" w:line="250" w:lineRule="auto"/>
        <w:ind w:left="389" w:right="85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Recogn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acknow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Cance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b/>
          <w:spacing w:val="5"/>
          <w:w w:val="10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Luka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ada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cag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44DC6F6" w14:textId="77777777" w:rsidR="006D0CCB" w:rsidRPr="001773D6" w:rsidRDefault="001773D6">
      <w:pPr>
        <w:spacing w:before="65" w:line="253" w:lineRule="auto"/>
        <w:ind w:left="389" w:right="85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1773D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Honou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ou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Educa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6D6B744" w14:textId="627DCFE1" w:rsidR="006D0CCB" w:rsidRPr="001773D6" w:rsidRDefault="001773D6">
      <w:pPr>
        <w:spacing w:before="62" w:line="247" w:lineRule="auto"/>
        <w:ind w:left="389" w:right="84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Sha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enow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. </w:t>
      </w:r>
      <w:r w:rsidRPr="001773D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hou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ka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Nobe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1773D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nne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ili</w:t>
      </w:r>
      <w:r w:rsidRPr="001773D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</w:t>
      </w:r>
      <w:r w:rsidRPr="001773D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1773D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cu</w:t>
      </w:r>
      <w:r w:rsidRPr="001773D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3"/>
          <w:w w:val="10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Founda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364174C2" w14:textId="77777777" w:rsidR="006D0CCB" w:rsidRPr="001773D6" w:rsidRDefault="001773D6">
      <w:pPr>
        <w:spacing w:before="67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Appo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nspec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Counc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d</w:t>
      </w:r>
    </w:p>
    <w:p w14:paraId="08291424" w14:textId="77777777" w:rsidR="006D0CCB" w:rsidRPr="001773D6" w:rsidRDefault="001773D6">
      <w:pPr>
        <w:spacing w:before="7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Gove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1773D6">
        <w:rPr>
          <w:rFonts w:asciiTheme="minorHAnsi" w:eastAsia="Arial" w:hAnsiTheme="minorHAnsi" w:cstheme="minorHAnsi"/>
          <w:sz w:val="22"/>
          <w:szCs w:val="22"/>
        </w:rPr>
        <w:t>5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-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2006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AF65E81" w14:textId="77777777" w:rsidR="006D0CCB" w:rsidRPr="001773D6" w:rsidRDefault="001773D6">
      <w:pPr>
        <w:spacing w:before="74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5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1773D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gh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book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op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89441E5" w14:textId="77777777" w:rsidR="006D0CCB" w:rsidRPr="001773D6" w:rsidRDefault="001773D6">
      <w:pPr>
        <w:spacing w:before="74" w:line="247" w:lineRule="auto"/>
        <w:ind w:left="389" w:right="83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esso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1989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aha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ences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7AB0CF85" w14:textId="77777777" w:rsidR="006D0CCB" w:rsidRPr="001773D6" w:rsidRDefault="001773D6">
      <w:pPr>
        <w:spacing w:before="67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s)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Cen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Counc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1773D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hy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h  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Fa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6C161FA5" w14:textId="77777777" w:rsidR="006D0CCB" w:rsidRPr="001773D6" w:rsidRDefault="001773D6">
      <w:pPr>
        <w:spacing w:before="7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7C8E060" w14:textId="77777777" w:rsidR="006D0CCB" w:rsidRPr="001773D6" w:rsidRDefault="001773D6">
      <w:pPr>
        <w:spacing w:before="74" w:line="253" w:lineRule="auto"/>
        <w:ind w:left="389" w:right="83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lifi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eache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ake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annu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5477D9" w14:textId="77777777" w:rsidR="006D0CCB" w:rsidRPr="001773D6" w:rsidRDefault="001773D6">
      <w:pPr>
        <w:spacing w:before="62" w:line="247" w:lineRule="auto"/>
        <w:ind w:left="389" w:right="83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eade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sk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ill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nna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ak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cases.</w:t>
      </w:r>
    </w:p>
    <w:p w14:paraId="2386A9C8" w14:textId="77777777" w:rsidR="006D0CCB" w:rsidRPr="001773D6" w:rsidRDefault="001773D6">
      <w:pPr>
        <w:spacing w:before="67" w:line="247" w:lineRule="auto"/>
        <w:ind w:left="389" w:right="83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bee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op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02C315B" w14:textId="0F9CDF2E" w:rsidR="006D0CCB" w:rsidRPr="001773D6" w:rsidRDefault="001773D6">
      <w:pPr>
        <w:spacing w:before="67" w:line="20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position w:val="-1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sens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wa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ess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coup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exce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peop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anage</w:t>
      </w:r>
      <w:r w:rsidRPr="001773D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3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sk</w:t>
      </w:r>
      <w:r w:rsidRPr="001773D6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ills</w:t>
      </w:r>
      <w:r w:rsidRPr="001773D6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3A6E1F6A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B7F78F" w14:textId="77777777" w:rsidR="006D0CCB" w:rsidRPr="001773D6" w:rsidRDefault="006D0CCB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  <w:sectPr w:rsidR="006D0CCB" w:rsidRPr="001773D6">
          <w:pgSz w:w="11920" w:h="16840"/>
          <w:pgMar w:top="1360" w:right="1320" w:bottom="280" w:left="1340" w:header="720" w:footer="720" w:gutter="0"/>
          <w:cols w:space="720"/>
        </w:sectPr>
      </w:pPr>
    </w:p>
    <w:p w14:paraId="05A0E6D8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C4A14C" w14:textId="77777777" w:rsidR="006D0CCB" w:rsidRPr="001773D6" w:rsidRDefault="006D0CCB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7A6C9641" w14:textId="77777777" w:rsidR="006D0CCB" w:rsidRPr="001773D6" w:rsidRDefault="001773D6">
      <w:pPr>
        <w:ind w:left="101" w:right="-50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32CD3DEA" w14:textId="77777777" w:rsidR="006D0CCB" w:rsidRPr="001773D6" w:rsidRDefault="001773D6">
      <w:pPr>
        <w:spacing w:before="74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06CD0F0E" w14:textId="77777777" w:rsidR="006D0CCB" w:rsidRPr="001773D6" w:rsidRDefault="001773D6">
      <w:pPr>
        <w:spacing w:before="69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03C745C9" w14:textId="77777777" w:rsidR="006D0CCB" w:rsidRPr="001773D6" w:rsidRDefault="001773D6">
      <w:pPr>
        <w:spacing w:before="74" w:line="20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137FA436">
          <v:group id="_x0000_s1569" style="position:absolute;left:0;text-align:left;margin-left:69.45pt;margin-top:41.45pt;width:456.6pt;height:4.5pt;z-index:-6556;mso-position-horizontal-relative:page" coordorigin="1389,829" coordsize="9132,90">
            <v:shape id="_x0000_s1572" style="position:absolute;left:1412;top:894;width:9086;height:16" coordorigin="1412,894" coordsize="9086,16" path="m1412,911r9086,l10498,894r-9086,l1412,911xe" fillcolor="black" stroked="f">
              <v:path arrowok="t"/>
            </v:shape>
            <v:shape id="_x0000_s1571" style="position:absolute;left:1412;top:851;width:9086;height:45" coordorigin="1412,851" coordsize="9086,45" path="m1412,896r9086,l10498,851r-9086,l1412,896xe" fillcolor="#606060" stroked="f">
              <v:path arrowok="t"/>
            </v:shape>
            <v:shape id="_x0000_s1570" style="position:absolute;left:1412;top:845;width:9086;height:0" coordorigin="1412,845" coordsize="9086,0" path="m1412,845r9086,e" filled="f" strokecolor="silver" strokeweight=".82pt">
              <v:path arrowok="t"/>
            </v:shape>
            <w10:wrap anchorx="page"/>
          </v:group>
        </w:pict>
      </w:r>
      <w:r w:rsidRPr="001773D6">
        <w:rPr>
          <w:rFonts w:asciiTheme="minorHAnsi" w:eastAsia="Microsoft Sans Serif" w:hAnsiTheme="minorHAnsi" w:cstheme="minorHAnsi"/>
          <w:w w:val="333"/>
          <w:position w:val="-1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Rub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Pun</w:t>
      </w:r>
      <w:r w:rsidRPr="001773D6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e</w:t>
      </w:r>
    </w:p>
    <w:p w14:paraId="0ECCDE41" w14:textId="77777777" w:rsidR="006D0CCB" w:rsidRPr="001773D6" w:rsidRDefault="001773D6">
      <w:pPr>
        <w:spacing w:before="41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340" w:header="720" w:footer="720" w:gutter="0"/>
          <w:cols w:num="2" w:space="720" w:equalWidth="0">
            <w:col w:w="3389" w:space="74"/>
            <w:col w:w="5797"/>
          </w:cols>
        </w:sect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Cu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ssoc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647719DC" w14:textId="77777777" w:rsidR="006D0CCB" w:rsidRPr="001773D6" w:rsidRDefault="001773D6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22CB60AB">
          <v:group id="_x0000_s1548" style="position:absolute;margin-left:23.65pt;margin-top:23.65pt;width:548.3pt;height:794.6pt;z-index:-6560;mso-position-horizontal-relative:page;mso-position-vertical-relative:page" coordorigin="473,473" coordsize="10966,15892">
            <v:shape id="_x0000_s1568" style="position:absolute;left:481;top:489;width:72;height:0" coordorigin="481,489" coordsize="72,0" path="m481,489r72,e" filled="f" strokecolor="silver" strokeweight=".82pt">
              <v:path arrowok="t"/>
            </v:shape>
            <v:shape id="_x0000_s1567" style="position:absolute;left:495;top:518;width:58;height:0" coordorigin="495,518" coordsize="58,0" path="m495,518r58,e" filled="f" strokecolor="#606060" strokeweight="2.26pt">
              <v:path arrowok="t"/>
            </v:shape>
            <v:shape id="_x0000_s1566" style="position:absolute;left:553;top:489;width:10805;height:0" coordorigin="553,489" coordsize="10805,0" path="m553,489r10805,e" filled="f" strokecolor="silver" strokeweight=".82pt">
              <v:path arrowok="t"/>
            </v:shape>
            <v:shape id="_x0000_s1565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564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563" style="position:absolute;left:11358;top:489;width:72;height:0" coordorigin="11358,489" coordsize="72,0" path="m11358,489r72,e" filled="f" strokecolor="silver" strokeweight=".82pt">
              <v:path arrowok="t"/>
            </v:shape>
            <v:shape id="_x0000_s1562" style="position:absolute;left:11358;top:518;width:58;height:0" coordorigin="11358,518" coordsize="58,0" path="m11358,518r57,e" filled="f" strokecolor="#606060" strokeweight="2.26pt">
              <v:path arrowok="t"/>
            </v:shape>
            <v:shape id="_x0000_s1561" style="position:absolute;left:488;top:511;width:0;height:15816" coordorigin="488,511" coordsize="0,15816" path="m488,511r,15816e" filled="f" strokecolor="silver" strokeweight=".82pt">
              <v:path arrowok="t"/>
            </v:shape>
            <v:shape id="_x0000_s1560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559" style="position:absolute;left:546;top:540;width:0;height:15758" coordorigin="546,540" coordsize="0,15758" path="m546,540r,15758e" filled="f" strokeweight=".82pt">
              <v:path arrowok="t"/>
            </v:shape>
            <v:shape id="_x0000_s1558" style="position:absolute;left:11414;top:511;width:16;height:15816" coordorigin="11414,511" coordsize="16,15816" path="m11414,16327r17,l11431,511r-17,l11414,16327xe" fillcolor="silver" stroked="f">
              <v:path arrowok="t"/>
            </v:shape>
            <v:shape id="_x0000_s1557" style="position:absolute;left:11371;top:504;width:45;height:15830" coordorigin="11371,504" coordsize="45,15830" path="m11371,16334r45,l11416,504r-45,l11371,16334xe" fillcolor="#606060" stroked="f">
              <v:path arrowok="t"/>
            </v:shape>
            <v:shape id="_x0000_s1556" style="position:absolute;left:11365;top:540;width:0;height:15758" coordorigin="11365,540" coordsize="0,15758" path="m11365,540r,15758e" filled="f" strokeweight=".82pt">
              <v:path arrowok="t"/>
            </v:shape>
            <v:shape id="_x0000_s1555" style="position:absolute;left:481;top:16340;width:72;height:16" coordorigin="481,16340" coordsize="72,16" path="m481,16357r72,l553,16340r-72,l481,16357xe" fillcolor="silver" stroked="f">
              <v:path arrowok="t"/>
            </v:shape>
            <v:shape id="_x0000_s1554" style="position:absolute;left:495;top:16297;width:58;height:45" coordorigin="495,16297" coordsize="58,45" path="m495,16342r58,l553,16297r-58,l495,16342xe" fillcolor="#606060" stroked="f">
              <v:path arrowok="t"/>
            </v:shape>
            <v:shape id="_x0000_s1553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552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551" style="position:absolute;left:553;top:16291;width:10805;height:0" coordorigin="553,16291" coordsize="10805,0" path="m553,16291r10805,e" filled="f" strokeweight=".82pt">
              <v:path arrowok="t"/>
            </v:shape>
            <v:shape id="_x0000_s1550" style="position:absolute;left:11358;top:16340;width:72;height:16" coordorigin="11358,16340" coordsize="72,16" path="m11358,16357r72,l11430,16340r-72,l11358,16357xe" fillcolor="silver" stroked="f">
              <v:path arrowok="t"/>
            </v:shape>
            <v:shape id="_x0000_s1549" style="position:absolute;left:11358;top:16297;width:58;height:45" coordorigin="11358,16297" coordsize="58,45" path="m11358,16342r57,l11415,16297r-57,l11358,16342xe" fillcolor="#606060" stroked="f">
              <v:path arrowok="t"/>
            </v:shape>
            <w10:wrap anchorx="page" anchory="page"/>
          </v:group>
        </w:pict>
      </w:r>
    </w:p>
    <w:p w14:paraId="4827FA3E" w14:textId="77777777" w:rsidR="006D0CCB" w:rsidRPr="001773D6" w:rsidRDefault="001773D6">
      <w:pPr>
        <w:spacing w:before="41"/>
        <w:ind w:left="3586" w:right="360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Fo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40B7F6E3" w14:textId="77777777" w:rsidR="006D0CCB" w:rsidRPr="001773D6" w:rsidRDefault="006D0CCB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C873E8D" w14:textId="77777777" w:rsidR="006D0CCB" w:rsidRPr="001773D6" w:rsidRDefault="001773D6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Luka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Sw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ze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and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B778A21" w14:textId="77777777" w:rsidR="006D0CCB" w:rsidRPr="001773D6" w:rsidRDefault="001773D6">
      <w:pPr>
        <w:spacing w:before="69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53FAE4D6" w14:textId="77777777" w:rsidR="006D0CCB" w:rsidRPr="001773D6" w:rsidRDefault="001773D6">
      <w:pPr>
        <w:spacing w:before="74"/>
        <w:ind w:left="101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340" w:header="720" w:footer="720" w:gutter="0"/>
          <w:cols w:space="720"/>
        </w:sect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Bhabh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Resea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5B29BF35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6F484AAC">
          <v:group id="_x0000_s1527" style="position:absolute;left:0;text-align:left;margin-left:23.65pt;margin-top:23.65pt;width:548.3pt;height:794.6pt;z-index:-6555;mso-position-horizontal-relative:page;mso-position-vertical-relative:page" coordorigin="473,473" coordsize="10966,15892">
            <v:shape id="_x0000_s1547" style="position:absolute;left:481;top:489;width:72;height:0" coordorigin="481,489" coordsize="72,0" path="m481,489r72,e" filled="f" strokecolor="silver" strokeweight=".82pt">
              <v:path arrowok="t"/>
            </v:shape>
            <v:shape id="_x0000_s1546" style="position:absolute;left:495;top:518;width:58;height:0" coordorigin="495,518" coordsize="58,0" path="m495,518r58,e" filled="f" strokecolor="#606060" strokeweight="2.26pt">
              <v:path arrowok="t"/>
            </v:shape>
            <v:shape id="_x0000_s1545" style="position:absolute;left:553;top:489;width:10805;height:0" coordorigin="553,489" coordsize="10805,0" path="m553,489r10805,e" filled="f" strokecolor="silver" strokeweight=".82pt">
              <v:path arrowok="t"/>
            </v:shape>
            <v:shape id="_x0000_s1544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543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542" style="position:absolute;left:11358;top:489;width:72;height:0" coordorigin="11358,489" coordsize="72,0" path="m11358,489r72,e" filled="f" strokecolor="silver" strokeweight=".82pt">
              <v:path arrowok="t"/>
            </v:shape>
            <v:shape id="_x0000_s1541" style="position:absolute;left:11358;top:518;width:58;height:0" coordorigin="11358,518" coordsize="58,0" path="m11358,518r57,e" filled="f" strokecolor="#606060" strokeweight="2.26pt">
              <v:path arrowok="t"/>
            </v:shape>
            <v:shape id="_x0000_s1540" style="position:absolute;left:488;top:511;width:0;height:15816" coordorigin="488,511" coordsize="0,15816" path="m488,511r,15816e" filled="f" strokecolor="silver" strokeweight=".82pt">
              <v:path arrowok="t"/>
            </v:shape>
            <v:shape id="_x0000_s1539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538" style="position:absolute;left:546;top:540;width:0;height:15758" coordorigin="546,540" coordsize="0,15758" path="m546,540r,15758e" filled="f" strokeweight=".82pt">
              <v:path arrowok="t"/>
            </v:shape>
            <v:shape id="_x0000_s1537" style="position:absolute;left:11414;top:511;width:16;height:15816" coordorigin="11414,511" coordsize="16,15816" path="m11414,16327r17,l11431,511r-17,l11414,16327xe" fillcolor="silver" stroked="f">
              <v:path arrowok="t"/>
            </v:shape>
            <v:shape id="_x0000_s1536" style="position:absolute;left:11371;top:504;width:45;height:15830" coordorigin="11371,504" coordsize="45,15830" path="m11371,16334r45,l11416,504r-45,l11371,16334xe" fillcolor="#606060" stroked="f">
              <v:path arrowok="t"/>
            </v:shape>
            <v:shape id="_x0000_s1535" style="position:absolute;left:11365;top:540;width:0;height:15758" coordorigin="11365,540" coordsize="0,15758" path="m11365,540r,15758e" filled="f" strokeweight=".82pt">
              <v:path arrowok="t"/>
            </v:shape>
            <v:shape id="_x0000_s1534" style="position:absolute;left:481;top:16340;width:72;height:16" coordorigin="481,16340" coordsize="72,16" path="m481,16357r72,l553,16340r-72,l481,16357xe" fillcolor="silver" stroked="f">
              <v:path arrowok="t"/>
            </v:shape>
            <v:shape id="_x0000_s1533" style="position:absolute;left:495;top:16297;width:58;height:45" coordorigin="495,16297" coordsize="58,45" path="m495,16342r58,l553,16297r-58,l495,16342xe" fillcolor="#606060" stroked="f">
              <v:path arrowok="t"/>
            </v:shape>
            <v:shape id="_x0000_s1532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531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530" style="position:absolute;left:553;top:16291;width:10805;height:0" coordorigin="553,16291" coordsize="10805,0" path="m553,16291r10805,e" filled="f" strokeweight=".82pt">
              <v:path arrowok="t"/>
            </v:shape>
            <v:shape id="_x0000_s1529" style="position:absolute;left:11358;top:16340;width:72;height:16" coordorigin="11358,16340" coordsize="72,16" path="m11358,16357r72,l11430,16340r-72,l11358,16357xe" fillcolor="silver" stroked="f">
              <v:path arrowok="t"/>
            </v:shape>
            <v:shape id="_x0000_s1528" style="position:absolute;left:11358;top:16297;width:58;height:45" coordorigin="11358,16297" coordsize="58,45" path="m11358,16342r57,l11415,16297r-57,l11358,16342xe" fillcolor="#606060" stroked="f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6B992972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6DD7E868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FBD080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7A7592" w14:textId="77777777" w:rsidR="006D0CCB" w:rsidRPr="001773D6" w:rsidRDefault="006D0CCB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DFD4F4A" w14:textId="77777777" w:rsidR="006D0CCB" w:rsidRPr="001773D6" w:rsidRDefault="001773D6">
      <w:pPr>
        <w:spacing w:before="41"/>
        <w:ind w:left="3663" w:right="36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Expe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enc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49D77710" w14:textId="77777777" w:rsidR="006D0CCB" w:rsidRPr="001773D6" w:rsidRDefault="006D0CCB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9FF8EF4" w14:textId="77777777" w:rsidR="006D0CCB" w:rsidRPr="001773D6" w:rsidRDefault="001773D6">
      <w:pPr>
        <w:ind w:left="101" w:right="3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43659E6C">
          <v:group id="_x0000_s1523" style="position:absolute;left:0;text-align:left;margin-left:69.45pt;margin-top:-4.25pt;width:456.6pt;height:4.5pt;z-index:-6554;mso-position-horizontal-relative:page" coordorigin="1389,-85" coordsize="9132,90">
            <v:shape id="_x0000_s1526" style="position:absolute;left:1412;top:-20;width:9086;height:16" coordorigin="1412,-20" coordsize="9086,16" path="m1412,-3r9086,l10498,-20r-9086,l1412,-3xe" fillcolor="black" stroked="f">
              <v:path arrowok="t"/>
            </v:shape>
            <v:shape id="_x0000_s1525" style="position:absolute;left:1412;top:-63;width:9086;height:45" coordorigin="1412,-63" coordsize="9086,45" path="m1412,-18r9086,l10498,-63r-9086,l1412,-18xe" fillcolor="#606060" stroked="f">
              <v:path arrowok="t"/>
            </v:shape>
            <v:shape id="_x0000_s1524" style="position:absolute;left:1412;top:-69;width:9086;height:0" coordorigin="1412,-69" coordsize="9086,0" path="m1412,-69r9086,e" filled="f" strokecolor="silver" strokeweight=".82pt">
              <v:path arrowok="t"/>
            </v:shape>
            <w10:wrap anchorx="page"/>
          </v:group>
        </w:pict>
      </w: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Hous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Jan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June198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40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0</w:t>
      </w:r>
    </w:p>
    <w:p w14:paraId="0C1C274C" w14:textId="77777777" w:rsidR="006D0CCB" w:rsidRPr="001773D6" w:rsidRDefault="001773D6">
      <w:pPr>
        <w:spacing w:before="7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057.</w:t>
      </w:r>
    </w:p>
    <w:p w14:paraId="2F1C3D5E" w14:textId="77777777" w:rsidR="006D0CCB" w:rsidRPr="001773D6" w:rsidRDefault="001773D6">
      <w:pPr>
        <w:spacing w:before="12" w:line="253" w:lineRule="auto"/>
        <w:ind w:left="389" w:right="209" w:hanging="28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Aug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1773D6">
        <w:rPr>
          <w:rFonts w:asciiTheme="minorHAnsi" w:eastAsia="Arial" w:hAnsiTheme="minorHAnsi" w:cstheme="minorHAnsi"/>
          <w:sz w:val="22"/>
          <w:szCs w:val="22"/>
        </w:rPr>
        <w:t>2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40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057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6AFFCF" w14:textId="77777777" w:rsidR="006D0CCB" w:rsidRPr="001773D6" w:rsidRDefault="001773D6">
      <w:pPr>
        <w:spacing w:line="253" w:lineRule="auto"/>
        <w:ind w:left="389" w:right="87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2C7B6B7A">
          <v:group id="_x0000_s1519" style="position:absolute;left:0;text-align:left;margin-left:69.45pt;margin-top:58.15pt;width:456.6pt;height:4.5pt;z-index:-6553;mso-position-horizontal-relative:page" coordorigin="1389,1163" coordsize="9132,90">
            <v:shape id="_x0000_s1522" style="position:absolute;left:1412;top:1228;width:9086;height:16" coordorigin="1412,1228" coordsize="9086,16" path="m1412,1245r9086,l10498,1228r-9086,l1412,1245xe" fillcolor="black" stroked="f">
              <v:path arrowok="t"/>
            </v:shape>
            <v:shape id="_x0000_s1521" style="position:absolute;left:1412;top:1185;width:9086;height:45" coordorigin="1412,1185" coordsize="9086,45" path="m1412,1230r9086,l10498,1185r-9086,l1412,1230xe" fillcolor="#606060" stroked="f">
              <v:path arrowok="t"/>
            </v:shape>
            <v:shape id="_x0000_s1520" style="position:absolute;left:1412;top:1179;width:9086;height:0" coordorigin="1412,1179" coordsize="9086,0" path="m1412,1179r9086,e" filled="f" strokecolor="silver" strokeweight=".82pt">
              <v:path arrowok="t"/>
            </v:shape>
            <w10:wrap anchorx="page"/>
          </v:group>
        </w:pict>
      </w: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Hon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ch198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til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1773D6">
        <w:rPr>
          <w:rFonts w:asciiTheme="minorHAnsi" w:eastAsia="Arial" w:hAnsiTheme="minorHAnsi" w:cstheme="minorHAnsi"/>
          <w:sz w:val="22"/>
          <w:szCs w:val="22"/>
        </w:rPr>
        <w:t>4</w:t>
      </w:r>
      <w:r w:rsidRPr="001773D6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40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057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8E49F09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B5F942" w14:textId="77777777" w:rsidR="006D0CCB" w:rsidRPr="001773D6" w:rsidRDefault="006D0CCB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31281C6A" w14:textId="77777777" w:rsidR="006D0CCB" w:rsidRPr="001773D6" w:rsidRDefault="001773D6">
      <w:pPr>
        <w:ind w:left="3458" w:right="34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Spec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t</w:t>
      </w:r>
    </w:p>
    <w:p w14:paraId="6AD6D444" w14:textId="77777777" w:rsidR="006D0CCB" w:rsidRPr="001773D6" w:rsidRDefault="006D0CCB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4E9A12AA" w14:textId="77777777" w:rsidR="006D0CCB" w:rsidRPr="001773D6" w:rsidRDefault="001773D6">
      <w:pPr>
        <w:spacing w:line="250" w:lineRule="auto"/>
        <w:ind w:left="101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sease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advance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advan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ovascu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encepha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liti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CAD535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6216BE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0F2B3F" w14:textId="77777777" w:rsidR="006D0CCB" w:rsidRPr="001773D6" w:rsidRDefault="006D0CCB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59FB00E1" w14:textId="77777777" w:rsidR="006D0CCB" w:rsidRPr="001773D6" w:rsidRDefault="001773D6">
      <w:pPr>
        <w:ind w:left="2991" w:right="30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Honou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Recogn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Aw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0D5D8E49" w14:textId="77777777" w:rsidR="006D0CCB" w:rsidRPr="001773D6" w:rsidRDefault="001773D6">
      <w:pPr>
        <w:spacing w:before="98" w:line="253" w:lineRule="auto"/>
        <w:ind w:left="389" w:right="511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15D703C9">
          <v:group id="_x0000_s1515" style="position:absolute;left:0;text-align:left;margin-left:69.45pt;margin-top:.65pt;width:456.6pt;height:4.5pt;z-index:-6552;mso-position-horizontal-relative:page" coordorigin="1389,13" coordsize="9132,90">
            <v:shape id="_x0000_s1518" style="position:absolute;left:1412;top:78;width:9086;height:16" coordorigin="1412,78" coordsize="9086,16" path="m1412,95r9086,l10498,78r-9086,l1412,95xe" fillcolor="black" stroked="f">
              <v:path arrowok="t"/>
            </v:shape>
            <v:shape id="_x0000_s1517" style="position:absolute;left:1412;top:35;width:9086;height:45" coordorigin="1412,35" coordsize="9086,45" path="m1412,80r9086,l10498,35r-9086,l1412,80xe" fillcolor="#606060" stroked="f">
              <v:path arrowok="t"/>
            </v:shape>
            <v:shape id="_x0000_s1516" style="position:absolute;left:1412;top:29;width:9086;height:0" coordorigin="1412,29" coordsize="9086,0" path="m1412,29r9086,e" filled="f" strokecolor="silver" strokeweight=".28925mm">
              <v:path arrowok="t"/>
            </v:shape>
            <w10:wrap anchorx="page"/>
          </v:group>
        </w:pict>
      </w: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honou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titl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“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hy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”</w:t>
      </w:r>
      <w:r w:rsidRPr="001773D6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Kenne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2008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Cho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onde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Roo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Hous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Lo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UK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9283220" w14:textId="77777777" w:rsidR="006D0CCB" w:rsidRPr="001773D6" w:rsidRDefault="001773D6">
      <w:pPr>
        <w:ind w:left="66" w:right="20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ode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Sec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617EAE3" w14:textId="77777777" w:rsidR="006D0CCB" w:rsidRPr="001773D6" w:rsidRDefault="001773D6">
      <w:pPr>
        <w:spacing w:before="12" w:line="253" w:lineRule="auto"/>
        <w:ind w:left="389" w:right="88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al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Rub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</w:t>
      </w:r>
      <w:r w:rsidRPr="001773D6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6"/>
          <w:w w:val="10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Bhabh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Resea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oup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E9AEA93" w14:textId="77777777" w:rsidR="006D0CCB" w:rsidRPr="001773D6" w:rsidRDefault="001773D6">
      <w:pPr>
        <w:spacing w:before="5"/>
        <w:ind w:left="101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hand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ritt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Tanka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hne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</w:t>
      </w:r>
    </w:p>
    <w:p w14:paraId="6825B04A" w14:textId="77777777" w:rsidR="006D0CCB" w:rsidRPr="001773D6" w:rsidRDefault="001773D6">
      <w:pPr>
        <w:spacing w:before="1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1773D6">
        <w:rPr>
          <w:rFonts w:asciiTheme="minorHAnsi" w:eastAsia="Arial" w:hAnsiTheme="minorHAnsi" w:cstheme="minorHAnsi"/>
          <w:position w:val="10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pacing w:val="31"/>
          <w:position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Sa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ue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Hahne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ann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ounde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Augus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08E8EB24" w14:textId="77777777" w:rsidR="006D0CCB" w:rsidRPr="001773D6" w:rsidRDefault="001773D6">
      <w:pPr>
        <w:spacing w:before="45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2007.</w:t>
      </w:r>
    </w:p>
    <w:p w14:paraId="6A9178E6" w14:textId="77777777" w:rsidR="006D0CCB" w:rsidRPr="001773D6" w:rsidRDefault="001773D6">
      <w:pPr>
        <w:spacing w:before="45"/>
        <w:ind w:left="101" w:right="105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Hono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onee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Ap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2006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D811ED" w14:textId="77777777" w:rsidR="006D0CCB" w:rsidRPr="001773D6" w:rsidRDefault="001773D6">
      <w:pPr>
        <w:spacing w:before="45"/>
        <w:ind w:left="101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t 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n  </w:t>
      </w:r>
      <w:r w:rsidRPr="001773D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773D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ecogn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 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 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1773D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by</w:t>
      </w:r>
    </w:p>
    <w:p w14:paraId="2134B366" w14:textId="77777777" w:rsidR="006D0CCB" w:rsidRPr="001773D6" w:rsidRDefault="001773D6">
      <w:pPr>
        <w:spacing w:before="45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Escue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uada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2004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DD32505" w14:textId="77777777" w:rsidR="006D0CCB" w:rsidRPr="001773D6" w:rsidRDefault="001773D6">
      <w:pPr>
        <w:spacing w:before="45"/>
        <w:ind w:left="66" w:right="1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Go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Coun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Hahne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Founda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Janua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0</w:t>
      </w:r>
    </w:p>
    <w:p w14:paraId="28403045" w14:textId="77777777" w:rsidR="006D0CCB" w:rsidRPr="001773D6" w:rsidRDefault="001773D6">
      <w:pPr>
        <w:spacing w:before="45" w:line="289" w:lineRule="auto"/>
        <w:ind w:left="389" w:right="84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Go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1773D6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773D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b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Hahne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Founda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Nove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1999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1889FDB" w14:textId="77777777" w:rsidR="006D0CCB" w:rsidRPr="001773D6" w:rsidRDefault="001773D6">
      <w:pPr>
        <w:spacing w:before="1" w:line="295" w:lineRule="auto"/>
        <w:ind w:left="389" w:right="88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rtifi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awa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chae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ecogn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scado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1997.</w:t>
      </w:r>
    </w:p>
    <w:p w14:paraId="316977C4" w14:textId="77777777" w:rsidR="006D0CCB" w:rsidRPr="001773D6" w:rsidRDefault="001773D6">
      <w:pPr>
        <w:spacing w:line="200" w:lineRule="exact"/>
        <w:ind w:left="101" w:right="8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rtifi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Recogn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773D6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esen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36246090" w14:textId="77777777" w:rsidR="006D0CCB" w:rsidRPr="001773D6" w:rsidRDefault="001773D6">
      <w:pPr>
        <w:spacing w:before="45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Acade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2C993D4B" w14:textId="77777777" w:rsidR="006D0CCB" w:rsidRPr="001773D6" w:rsidRDefault="001773D6">
      <w:pPr>
        <w:spacing w:before="1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1773D6">
        <w:rPr>
          <w:rFonts w:asciiTheme="minorHAnsi" w:eastAsia="Arial" w:hAnsiTheme="minorHAnsi" w:cstheme="minorHAnsi"/>
          <w:position w:val="10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pacing w:val="26"/>
          <w:position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1995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DD13CF1" w14:textId="77777777" w:rsidR="006D0CCB" w:rsidRPr="001773D6" w:rsidRDefault="001773D6">
      <w:pPr>
        <w:spacing w:before="45"/>
        <w:ind w:left="101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m </w:t>
      </w:r>
      <w:r w:rsidRPr="001773D6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beco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w </w:t>
      </w:r>
      <w:r w:rsidRPr="001773D6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ngdo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m </w:t>
      </w:r>
      <w:r w:rsidRPr="001773D6">
        <w:rPr>
          <w:rFonts w:asciiTheme="minorHAnsi" w:eastAsia="Arial" w:hAnsiTheme="minorHAnsi" w:cstheme="minorHAnsi"/>
          <w:b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2F1BA319" w14:textId="77777777" w:rsidR="006D0CCB" w:rsidRPr="001773D6" w:rsidRDefault="001773D6">
      <w:pPr>
        <w:spacing w:before="45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1993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24CBCBD" w14:textId="77777777" w:rsidR="006D0CCB" w:rsidRPr="001773D6" w:rsidRDefault="001773D6">
      <w:pPr>
        <w:spacing w:before="45" w:line="289" w:lineRule="auto"/>
        <w:ind w:left="389" w:right="83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lastRenderedPageBreak/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ssf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1991.</w:t>
      </w:r>
    </w:p>
    <w:p w14:paraId="64F18383" w14:textId="77777777" w:rsidR="006D0CCB" w:rsidRPr="001773D6" w:rsidRDefault="001773D6">
      <w:pPr>
        <w:spacing w:before="1" w:line="291" w:lineRule="auto"/>
        <w:ind w:left="389" w:right="83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irl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Kend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Chowpa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gaon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Exce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Sh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Sad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  <w:u w:color="000000"/>
        </w:rPr>
        <w:t>q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  <w:u w:color="000000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  <w:u w:color="000000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  <w:u w:color="000000"/>
        </w:rPr>
        <w:t>li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Gove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aha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Pun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exa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04F252A" w14:textId="77777777" w:rsidR="006D0CCB" w:rsidRPr="001773D6" w:rsidRDefault="001773D6">
      <w:pPr>
        <w:spacing w:line="200" w:lineRule="exact"/>
        <w:ind w:left="101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Dad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Bana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Go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secu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ghes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agg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1751774E" w14:textId="77777777" w:rsidR="006D0CCB" w:rsidRPr="001773D6" w:rsidRDefault="001773D6">
      <w:pPr>
        <w:spacing w:before="45" w:line="289" w:lineRule="auto"/>
        <w:ind w:left="389" w:right="83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Juh</w:t>
      </w:r>
      <w:r w:rsidRPr="001773D6">
        <w:rPr>
          <w:rFonts w:asciiTheme="minorHAnsi" w:eastAsia="Arial" w:hAnsiTheme="minorHAnsi" w:cstheme="minorHAnsi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Cas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secu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ghes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1980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B5AA3E9" w14:textId="77777777" w:rsidR="006D0CCB" w:rsidRPr="001773D6" w:rsidRDefault="001773D6">
      <w:pPr>
        <w:spacing w:before="1"/>
        <w:ind w:left="101" w:right="9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fi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enc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b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secu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ghes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c</w:t>
      </w:r>
    </w:p>
    <w:p w14:paraId="4F4EDA71" w14:textId="77777777" w:rsidR="006D0CCB" w:rsidRPr="001773D6" w:rsidRDefault="001773D6">
      <w:pPr>
        <w:spacing w:before="45" w:line="200" w:lineRule="exact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Janua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1980</w:t>
      </w:r>
      <w:r w:rsidRPr="001773D6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1F1EEEC1" w14:textId="77777777" w:rsidR="006D0CCB" w:rsidRPr="001773D6" w:rsidRDefault="006D0CCB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0BA2374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EEDB99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6B8136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48A099" w14:textId="77777777" w:rsidR="006D0CCB" w:rsidRPr="001773D6" w:rsidRDefault="001773D6">
      <w:pPr>
        <w:spacing w:before="38"/>
        <w:ind w:left="49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340" w:header="720" w:footer="720" w:gutter="0"/>
          <w:cols w:space="720"/>
        </w:sectPr>
      </w:pPr>
      <w:hyperlink r:id="rId5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2</w:t>
      </w:r>
    </w:p>
    <w:p w14:paraId="0945FF54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74B8EF09">
          <v:group id="_x0000_s1494" style="position:absolute;left:0;text-align:left;margin-left:23.65pt;margin-top:23.65pt;width:548.3pt;height:794.6pt;z-index:-6551;mso-position-horizontal-relative:page;mso-position-vertical-relative:page" coordorigin="473,473" coordsize="10966,15892">
            <v:shape id="_x0000_s1514" style="position:absolute;left:481;top:489;width:72;height:0" coordorigin="481,489" coordsize="72,0" path="m481,489r72,e" filled="f" strokecolor="silver" strokeweight=".82pt">
              <v:path arrowok="t"/>
            </v:shape>
            <v:shape id="_x0000_s1513" style="position:absolute;left:495;top:518;width:58;height:0" coordorigin="495,518" coordsize="58,0" path="m495,518r58,e" filled="f" strokecolor="#606060" strokeweight="2.26pt">
              <v:path arrowok="t"/>
            </v:shape>
            <v:shape id="_x0000_s1512" style="position:absolute;left:553;top:489;width:10805;height:0" coordorigin="553,489" coordsize="10805,0" path="m553,489r10805,e" filled="f" strokecolor="silver" strokeweight=".82pt">
              <v:path arrowok="t"/>
            </v:shape>
            <v:shape id="_x0000_s1511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510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509" style="position:absolute;left:11358;top:489;width:72;height:0" coordorigin="11358,489" coordsize="72,0" path="m11358,489r72,e" filled="f" strokecolor="silver" strokeweight=".82pt">
              <v:path arrowok="t"/>
            </v:shape>
            <v:shape id="_x0000_s1508" style="position:absolute;left:11358;top:518;width:58;height:0" coordorigin="11358,518" coordsize="58,0" path="m11358,518r57,e" filled="f" strokecolor="#606060" strokeweight="2.26pt">
              <v:path arrowok="t"/>
            </v:shape>
            <v:shape id="_x0000_s1507" style="position:absolute;left:488;top:511;width:0;height:15816" coordorigin="488,511" coordsize="0,15816" path="m488,511r,15816e" filled="f" strokecolor="silver" strokeweight=".82pt">
              <v:path arrowok="t"/>
            </v:shape>
            <v:shape id="_x0000_s1506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505" style="position:absolute;left:546;top:540;width:0;height:15758" coordorigin="546,540" coordsize="0,15758" path="m546,540r,15758e" filled="f" strokeweight=".82pt">
              <v:path arrowok="t"/>
            </v:shape>
            <v:shape id="_x0000_s1504" style="position:absolute;left:11414;top:511;width:16;height:15816" coordorigin="11414,511" coordsize="16,15816" path="m11414,16327r17,l11431,511r-17,l11414,16327xe" fillcolor="silver" stroked="f">
              <v:path arrowok="t"/>
            </v:shape>
            <v:shape id="_x0000_s1503" style="position:absolute;left:11371;top:504;width:45;height:15830" coordorigin="11371,504" coordsize="45,15830" path="m11371,16334r45,l11416,504r-45,l11371,16334xe" fillcolor="#606060" stroked="f">
              <v:path arrowok="t"/>
            </v:shape>
            <v:shape id="_x0000_s1502" style="position:absolute;left:11365;top:540;width:0;height:15758" coordorigin="11365,540" coordsize="0,15758" path="m11365,540r,15758e" filled="f" strokeweight=".82pt">
              <v:path arrowok="t"/>
            </v:shape>
            <v:shape id="_x0000_s1501" style="position:absolute;left:481;top:16340;width:72;height:16" coordorigin="481,16340" coordsize="72,16" path="m481,16357r72,l553,16340r-72,l481,16357xe" fillcolor="silver" stroked="f">
              <v:path arrowok="t"/>
            </v:shape>
            <v:shape id="_x0000_s1500" style="position:absolute;left:495;top:16297;width:58;height:45" coordorigin="495,16297" coordsize="58,45" path="m495,16342r58,l553,16297r-58,l495,16342xe" fillcolor="#606060" stroked="f">
              <v:path arrowok="t"/>
            </v:shape>
            <v:shape id="_x0000_s1499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498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497" style="position:absolute;left:553;top:16291;width:10805;height:0" coordorigin="553,16291" coordsize="10805,0" path="m553,16291r10805,e" filled="f" strokeweight=".82pt">
              <v:path arrowok="t"/>
            </v:shape>
            <v:shape id="_x0000_s1496" style="position:absolute;left:11358;top:16340;width:72;height:16" coordorigin="11358,16340" coordsize="72,16" path="m11358,16357r72,l11430,16340r-72,l11358,16357xe" fillcolor="silver" stroked="f">
              <v:path arrowok="t"/>
            </v:shape>
            <v:shape id="_x0000_s1495" style="position:absolute;left:11358;top:16297;width:58;height:45" coordorigin="11358,16297" coordsize="58,45" path="m11358,16342r57,l11415,16297r-57,l11358,16342xe" fillcolor="#606060" stroked="f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5D60E2CD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68E9AF88" w14:textId="77777777" w:rsidR="006D0CCB" w:rsidRPr="001773D6" w:rsidRDefault="006D0CCB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67FFE52C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07B0FC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1D91E2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7258E1" w14:textId="77777777" w:rsidR="006D0CCB" w:rsidRPr="001773D6" w:rsidRDefault="001773D6">
      <w:pPr>
        <w:spacing w:before="41"/>
        <w:ind w:left="4108" w:right="412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Acade</w:t>
      </w:r>
      <w:r w:rsidRPr="001773D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a</w:t>
      </w:r>
    </w:p>
    <w:p w14:paraId="2FC8780C" w14:textId="77777777" w:rsidR="006D0CCB" w:rsidRPr="001773D6" w:rsidRDefault="006D0CCB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38B222B3" w14:textId="77777777" w:rsidR="006D0CCB" w:rsidRPr="001773D6" w:rsidRDefault="001773D6">
      <w:pPr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75B7353C">
          <v:group id="_x0000_s1490" style="position:absolute;left:0;text-align:left;margin-left:69.45pt;margin-top:-7.4pt;width:456.6pt;height:4.5pt;z-index:-6550;mso-position-horizontal-relative:page" coordorigin="1389,-148" coordsize="9132,90">
            <v:shape id="_x0000_s1493" style="position:absolute;left:1412;top:-82;width:9086;height:16" coordorigin="1412,-82" coordsize="9086,16" path="m1412,-66r9086,l10498,-82r-9086,l1412,-66xe" fillcolor="black" stroked="f">
              <v:path arrowok="t"/>
            </v:shape>
            <v:shape id="_x0000_s1492" style="position:absolute;left:1412;top:-125;width:9086;height:45" coordorigin="1412,-125" coordsize="9086,45" path="m1412,-80r9086,l10498,-125r-9086,l1412,-80xe" fillcolor="#606060" stroked="f">
              <v:path arrowok="t"/>
            </v:shape>
            <v:shape id="_x0000_s1491" style="position:absolute;left:1412;top:-131;width:9086;height:0" coordorigin="1412,-131" coordsize="9086,0" path="m1412,-131r9086,e" filled="f" strokecolor="silver" strokeweight=".82pt">
              <v:path arrowok="t"/>
            </v:shape>
            <w10:wrap anchorx="page"/>
          </v:group>
        </w:pict>
      </w: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Reg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unsu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UK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200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7</w:t>
      </w:r>
    </w:p>
    <w:p w14:paraId="24EA0BAA" w14:textId="77777777" w:rsidR="006D0CCB" w:rsidRPr="001773D6" w:rsidRDefault="001773D6">
      <w:pPr>
        <w:spacing w:before="69"/>
        <w:ind w:left="66" w:right="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Passe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Aug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1994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Go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on.</w:t>
      </w:r>
    </w:p>
    <w:p w14:paraId="41CE3C0B" w14:textId="77777777" w:rsidR="006D0CCB" w:rsidRPr="001773D6" w:rsidRDefault="001773D6">
      <w:pPr>
        <w:spacing w:before="12" w:line="253" w:lineRule="auto"/>
        <w:ind w:left="389" w:right="8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ghes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subs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s.</w:t>
      </w:r>
    </w:p>
    <w:p w14:paraId="1FE2502F" w14:textId="77777777" w:rsidR="006D0CCB" w:rsidRPr="001773D6" w:rsidRDefault="001773D6">
      <w:pPr>
        <w:spacing w:before="62" w:line="250" w:lineRule="auto"/>
        <w:ind w:left="389" w:right="87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Pos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adua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qua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lifi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1773D6">
        <w:rPr>
          <w:rFonts w:asciiTheme="minorHAnsi" w:eastAsia="Arial" w:hAnsiTheme="minorHAnsi" w:cstheme="minorHAnsi"/>
          <w:sz w:val="22"/>
          <w:szCs w:val="22"/>
        </w:rPr>
        <w:t>1</w:t>
      </w:r>
      <w:r w:rsidRPr="001773D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Hahne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London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1991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82ADAEA" w14:textId="77777777" w:rsidR="006D0CCB" w:rsidRPr="001773D6" w:rsidRDefault="001773D6">
      <w:pPr>
        <w:spacing w:before="65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773D6">
        <w:rPr>
          <w:rFonts w:asciiTheme="minorHAnsi" w:eastAsia="Arial" w:hAnsiTheme="minorHAnsi" w:cstheme="minorHAnsi"/>
          <w:sz w:val="22"/>
          <w:szCs w:val="22"/>
        </w:rPr>
        <w:t>3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199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0</w:t>
      </w:r>
    </w:p>
    <w:p w14:paraId="2F1D138F" w14:textId="77777777" w:rsidR="006D0CCB" w:rsidRPr="001773D6" w:rsidRDefault="001773D6">
      <w:pPr>
        <w:spacing w:before="69" w:line="253" w:lineRule="auto"/>
        <w:ind w:left="389" w:right="83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rtifi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Cou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rtifi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scado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The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ap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y </w:t>
      </w:r>
      <w:r w:rsidRPr="001773D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oposoph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m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Luka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eshe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n198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5 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upg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ecen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advance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scado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The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apy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984128B" w14:textId="77777777" w:rsidR="006D0CCB" w:rsidRPr="001773D6" w:rsidRDefault="001773D6">
      <w:pPr>
        <w:spacing w:before="58"/>
        <w:ind w:left="63" w:right="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cenc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fflili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cal</w:t>
      </w:r>
    </w:p>
    <w:p w14:paraId="2AC81DD0" w14:textId="77777777" w:rsidR="006D0CCB" w:rsidRPr="001773D6" w:rsidRDefault="001773D6">
      <w:pPr>
        <w:spacing w:before="10"/>
        <w:ind w:left="389"/>
        <w:rPr>
          <w:rFonts w:asciiTheme="minorHAnsi" w:eastAsia="Calibri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;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1773D6">
        <w:rPr>
          <w:rFonts w:asciiTheme="minorHAnsi" w:eastAsia="Arial" w:hAnsiTheme="minorHAnsi" w:cstheme="minorHAnsi"/>
          <w:sz w:val="22"/>
          <w:szCs w:val="22"/>
        </w:rPr>
        <w:t>6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–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1980</w:t>
      </w:r>
      <w:r w:rsidRPr="001773D6">
        <w:rPr>
          <w:rFonts w:asciiTheme="minorHAnsi" w:eastAsia="Calibri" w:hAnsiTheme="minorHAnsi" w:cstheme="minorHAnsi"/>
          <w:b/>
          <w:spacing w:val="1"/>
          <w:sz w:val="22"/>
          <w:szCs w:val="22"/>
        </w:rPr>
        <w:t>)</w:t>
      </w:r>
      <w:r w:rsidRPr="001773D6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1773D6">
        <w:rPr>
          <w:rFonts w:asciiTheme="minorHAnsi" w:eastAsia="Calibri" w:hAnsiTheme="minorHAnsi" w:cstheme="minorHAnsi"/>
          <w:b/>
          <w:w w:val="25"/>
          <w:sz w:val="22"/>
          <w:szCs w:val="22"/>
        </w:rPr>
        <w:t> </w:t>
      </w:r>
    </w:p>
    <w:p w14:paraId="5A2C7AB2" w14:textId="77777777" w:rsidR="006D0CCB" w:rsidRPr="001773D6" w:rsidRDefault="001773D6">
      <w:pPr>
        <w:spacing w:before="76" w:line="247" w:lineRule="auto"/>
        <w:ind w:left="461" w:right="8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1773D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Jan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1773D6">
        <w:rPr>
          <w:rFonts w:asciiTheme="minorHAnsi" w:eastAsia="Arial" w:hAnsiTheme="minorHAnsi" w:cstheme="minorHAnsi"/>
          <w:sz w:val="22"/>
          <w:szCs w:val="22"/>
        </w:rPr>
        <w:t>9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Jan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1980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Poona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ca.</w:t>
      </w:r>
    </w:p>
    <w:p w14:paraId="776BD919" w14:textId="77777777" w:rsidR="006D0CCB" w:rsidRPr="001773D6" w:rsidRDefault="001773D6">
      <w:pPr>
        <w:spacing w:before="67" w:line="247" w:lineRule="auto"/>
        <w:ind w:left="461" w:right="84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1773D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Jan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1773D6">
        <w:rPr>
          <w:rFonts w:asciiTheme="minorHAnsi" w:eastAsia="Arial" w:hAnsiTheme="minorHAnsi" w:cstheme="minorHAnsi"/>
          <w:sz w:val="22"/>
          <w:szCs w:val="22"/>
        </w:rPr>
        <w:t>8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Dec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1978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Poona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ogy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F749D7F" w14:textId="77777777" w:rsidR="006D0CCB" w:rsidRPr="001773D6" w:rsidRDefault="001773D6">
      <w:pPr>
        <w:spacing w:before="67"/>
        <w:ind w:left="64" w:right="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1773D6">
        <w:rPr>
          <w:rFonts w:asciiTheme="minorHAnsi" w:eastAsia="Arial" w:hAnsiTheme="minorHAnsi" w:cstheme="minorHAnsi"/>
          <w:sz w:val="22"/>
          <w:szCs w:val="22"/>
        </w:rPr>
        <w:t>6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Dec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1977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Poona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37CB166F" w14:textId="77777777" w:rsidR="006D0CCB" w:rsidRPr="001773D6" w:rsidRDefault="001773D6">
      <w:pPr>
        <w:spacing w:before="12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ogy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5287F90" w14:textId="77777777" w:rsidR="006D0CCB" w:rsidRPr="001773D6" w:rsidRDefault="001773D6">
      <w:pPr>
        <w:spacing w:before="74"/>
        <w:ind w:left="66" w:right="8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Sc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enc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Exa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nsha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1773D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Road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Chu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chga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</w:p>
    <w:p w14:paraId="7DB2659D" w14:textId="77777777" w:rsidR="006D0CCB" w:rsidRPr="001773D6" w:rsidRDefault="001773D6">
      <w:pPr>
        <w:spacing w:before="7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1976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Secu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1773D6">
        <w:rPr>
          <w:rFonts w:asciiTheme="minorHAnsi" w:eastAsia="Arial" w:hAnsiTheme="minorHAnsi" w:cstheme="minorHAnsi"/>
          <w:sz w:val="22"/>
          <w:szCs w:val="22"/>
        </w:rPr>
        <w:t>8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%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ogy</w:t>
      </w:r>
    </w:p>
    <w:p w14:paraId="3FF141FA" w14:textId="77777777" w:rsidR="006D0CCB" w:rsidRPr="001773D6" w:rsidRDefault="001773D6">
      <w:pPr>
        <w:spacing w:before="74" w:line="247" w:lineRule="auto"/>
        <w:ind w:left="389" w:right="83" w:hanging="2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10824080">
          <v:group id="_x0000_s1486" style="position:absolute;left:0;text-align:left;margin-left:69.45pt;margin-top:96.15pt;width:456.6pt;height:4.5pt;z-index:-6549;mso-position-horizontal-relative:page" coordorigin="1389,1923" coordsize="9132,90">
            <v:shape id="_x0000_s1489" style="position:absolute;left:1412;top:1989;width:9086;height:16" coordorigin="1412,1989" coordsize="9086,16" path="m1412,2005r9086,l10498,1989r-9086,l1412,2005xe" fillcolor="black" stroked="f">
              <v:path arrowok="t"/>
            </v:shape>
            <v:shape id="_x0000_s1488" style="position:absolute;left:1412;top:1946;width:9086;height:45" coordorigin="1412,1946" coordsize="9086,45" path="m1412,1991r9086,l10498,1946r-9086,l1412,1991xe" fillcolor="#606060" stroked="f">
              <v:path arrowok="t"/>
            </v:shape>
            <v:shape id="_x0000_s1487" style="position:absolute;left:1412;top:1939;width:9086;height:0" coordorigin="1412,1939" coordsize="9086,0" path="m1412,1939r9086,e" filled="f" strokecolor="silver" strokeweight=".82pt">
              <v:path arrowok="t"/>
            </v:shape>
            <w10:wrap anchorx="page"/>
          </v:group>
        </w:pict>
      </w:r>
      <w:r w:rsidRPr="001773D6">
        <w:rPr>
          <w:rFonts w:asciiTheme="minorHAnsi" w:eastAsia="Microsoft Sans Serif" w:hAnsiTheme="minorHAnsi" w:cstheme="minorHAnsi"/>
          <w:w w:val="333"/>
          <w:sz w:val="22"/>
          <w:szCs w:val="22"/>
        </w:rPr>
        <w:t>!</w:t>
      </w:r>
      <w:r w:rsidRPr="001773D6">
        <w:rPr>
          <w:rFonts w:asciiTheme="minorHAnsi" w:eastAsia="Microsoft Sans Serif" w:hAnsiTheme="minorHAnsi" w:cstheme="minorHAnsi"/>
          <w:spacing w:val="-63"/>
          <w:w w:val="3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.  </w:t>
      </w:r>
      <w:r w:rsidRPr="001773D6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Exa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n  </w:t>
      </w:r>
      <w:r w:rsidRPr="001773D6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m  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Bha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a  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w  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h  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Schoo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audb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 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Road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  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1974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Secu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1773D6">
        <w:rPr>
          <w:rFonts w:asciiTheme="minorHAnsi" w:eastAsia="Arial" w:hAnsiTheme="minorHAnsi" w:cstheme="minorHAnsi"/>
          <w:sz w:val="22"/>
          <w:szCs w:val="22"/>
        </w:rPr>
        <w:t>8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%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enc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257CFD19" w14:textId="77777777" w:rsidR="006D0CCB" w:rsidRPr="001773D6" w:rsidRDefault="006D0CCB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706636D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21210A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D71AC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FEA2AF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3ED31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9F2D92" w14:textId="77777777" w:rsidR="006D0CCB" w:rsidRPr="001773D6" w:rsidRDefault="001773D6">
      <w:pPr>
        <w:spacing w:line="200" w:lineRule="exact"/>
        <w:ind w:left="3580" w:right="35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Teach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Expe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enc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e</w:t>
      </w:r>
    </w:p>
    <w:p w14:paraId="46A3F96E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A4BE11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1C4222" w14:textId="77777777" w:rsidR="006D0CCB" w:rsidRPr="001773D6" w:rsidRDefault="006D0CCB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4921CF6B" w14:textId="77777777" w:rsidR="006D0CCB" w:rsidRPr="001773D6" w:rsidRDefault="001773D6">
      <w:pPr>
        <w:spacing w:before="41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6FF13228">
          <v:group id="_x0000_s1479" style="position:absolute;left:0;text-align:left;margin-left:79.95pt;margin-top:-15.95pt;width:443.55pt;height:35.55pt;z-index:-6548;mso-position-horizontal-relative:page" coordorigin="1599,-319" coordsize="8871,711">
            <v:shape id="_x0000_s1485" style="position:absolute;left:1609;top:-309;width:552;height:691" coordorigin="1609,-309" coordsize="552,691" path="m1609,-309r,691l2161,382r,-691l1609,-309xe" fillcolor="#e6e6e6" stroked="f">
              <v:path arrowok="t"/>
            </v:shape>
            <v:shape id="_x0000_s1484" style="position:absolute;left:1729;top:-309;width:322;height:346" coordorigin="1729,-309" coordsize="322,346" path="m1729,-309r,346l2050,37r,-346l1729,-309xe" fillcolor="#e6e6e6" stroked="f">
              <v:path arrowok="t"/>
            </v:shape>
            <v:shape id="_x0000_s1483" style="position:absolute;left:1729;top:37;width:322;height:346" coordorigin="1729,37" coordsize="322,346" path="m1729,37r,345l2050,382r,-345l1729,37xe" fillcolor="#e6e6e6" stroked="f">
              <v:path arrowok="t"/>
            </v:shape>
            <v:shape id="_x0000_s1482" style="position:absolute;left:2146;top:-309;width:8314;height:691" coordorigin="2146,-309" coordsize="8314,691" path="m2146,-309r,691l10460,382r,-691l2146,-309xe" fillcolor="#e6e6e6" stroked="f">
              <v:path arrowok="t"/>
            </v:shape>
            <v:shape id="_x0000_s1481" style="position:absolute;left:2271;top:-309;width:8083;height:346" coordorigin="2271,-309" coordsize="8083,346" path="m2271,-309r,346l10354,37r,-346l2271,-309xe" fillcolor="#e6e6e6" stroked="f">
              <v:path arrowok="t"/>
            </v:shape>
            <v:shape id="_x0000_s1480" style="position:absolute;left:2271;top:37;width:8083;height:346" coordorigin="2271,37" coordsize="8083,346" path="m2271,37r,345l10354,382r,-345l2271,37xe" fillcolor="#e6e6e6" stroked="f">
              <v:path arrowok="t"/>
            </v:shape>
            <w10:wrap anchorx="page"/>
          </v:group>
        </w:pic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(I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IA</w:t>
      </w:r>
    </w:p>
    <w:p w14:paraId="311F1723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C75656" w14:textId="77777777" w:rsidR="006D0CCB" w:rsidRPr="001773D6" w:rsidRDefault="006D0CCB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A47D2B2" w14:textId="77777777" w:rsidR="006D0CCB" w:rsidRPr="001773D6" w:rsidRDefault="001773D6">
      <w:pPr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z w:val="22"/>
          <w:szCs w:val="22"/>
        </w:rPr>
        <w:t>*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       </w:t>
      </w:r>
      <w:r w:rsidRPr="001773D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Depa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</w:p>
    <w:p w14:paraId="406ACC02" w14:textId="77777777" w:rsidR="006D0CCB" w:rsidRPr="001773D6" w:rsidRDefault="006D0CC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C213E4B" w14:textId="77777777" w:rsidR="006D0CCB" w:rsidRPr="001773D6" w:rsidRDefault="001773D6">
      <w:pPr>
        <w:ind w:left="93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.</w:t>
      </w:r>
    </w:p>
    <w:p w14:paraId="025FADB9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B9849F5" w14:textId="77777777" w:rsidR="006D0CCB" w:rsidRPr="001773D6" w:rsidRDefault="001773D6">
      <w:pPr>
        <w:spacing w:line="379" w:lineRule="auto"/>
        <w:ind w:left="389" w:right="575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–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Aug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1980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Lec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–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Feb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1982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C59F4E1" w14:textId="77777777" w:rsidR="006D0CCB" w:rsidRPr="001773D6" w:rsidRDefault="001773D6">
      <w:pPr>
        <w:spacing w:before="3" w:line="379" w:lineRule="auto"/>
        <w:ind w:left="389" w:right="57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–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Aug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1987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–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Jun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1989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214210B" w14:textId="77777777" w:rsidR="006D0CCB" w:rsidRPr="001773D6" w:rsidRDefault="001773D6">
      <w:pPr>
        <w:spacing w:before="3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z w:val="22"/>
          <w:szCs w:val="22"/>
        </w:rPr>
        <w:t>*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       </w:t>
      </w:r>
      <w:r w:rsidRPr="001773D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Pos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adua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0944A3E0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94F8C09" w14:textId="77777777" w:rsidR="006D0CCB" w:rsidRPr="001773D6" w:rsidRDefault="001773D6">
      <w:pPr>
        <w:spacing w:line="379" w:lineRule="auto"/>
        <w:ind w:left="931" w:right="200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g 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 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 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l 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eges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Ja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73D6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cu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1773D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Sau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vand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BBC0FEE" w14:textId="77777777" w:rsidR="006D0CCB" w:rsidRPr="001773D6" w:rsidRDefault="001773D6">
      <w:pPr>
        <w:spacing w:line="200" w:lineRule="exact"/>
        <w:ind w:left="3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131E2990">
          <v:group id="_x0000_s1472" style="position:absolute;left:0;text-align:left;margin-left:79.95pt;margin-top:33.8pt;width:443.55pt;height:18.3pt;z-index:-6547;mso-position-horizontal-relative:page" coordorigin="1599,676" coordsize="8871,366">
            <v:shape id="_x0000_s1478" style="position:absolute;left:2050;top:686;width:110;height:346" coordorigin="2050,686" coordsize="110,346" path="m2050,1031r111,l2161,686r-111,l2050,1031xe" fillcolor="#d9d9d9" stroked="f">
              <v:path arrowok="t"/>
            </v:shape>
            <v:shape id="_x0000_s1477" style="position:absolute;left:1609;top:686;width:120;height:346" coordorigin="1609,686" coordsize="120,346" path="m1609,1031r120,l1729,686r-120,l1609,1031xe" fillcolor="#d9d9d9" stroked="f">
              <v:path arrowok="t"/>
            </v:shape>
            <v:shape id="_x0000_s1476" style="position:absolute;left:1729;top:686;width:322;height:346" coordorigin="1729,686" coordsize="322,346" path="m1729,686r,345l2050,1031r,-345l1729,686xe" fillcolor="#d9d9d9" stroked="f">
              <v:path arrowok="t"/>
            </v:shape>
            <v:shape id="_x0000_s1475" style="position:absolute;left:2146;top:686;width:125;height:346" coordorigin="2146,686" coordsize="125,346" path="m2146,1031r125,l2271,686r-125,l2146,1031xe" fillcolor="#d9d9d9" stroked="f">
              <v:path arrowok="t"/>
            </v:shape>
            <v:shape id="_x0000_s1474" style="position:absolute;left:10354;top:686;width:106;height:346" coordorigin="10354,686" coordsize="106,346" path="m10354,1031r106,l10460,686r-106,l10354,1031xe" fillcolor="#d9d9d9" stroked="f">
              <v:path arrowok="t"/>
            </v:shape>
            <v:shape id="_x0000_s1473" style="position:absolute;left:2271;top:686;width:8083;height:346" coordorigin="2271,686" coordsize="8083,346" path="m2271,686r,345l10354,1031r,-345l2271,686xe" fillcolor="#d9d9d9" stroked="f">
              <v:path arrowok="t"/>
            </v:shape>
            <w10:wrap anchorx="page"/>
          </v:group>
        </w:pic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Conduc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Hosp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su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ec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28BC156C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28EA2BB" w14:textId="77777777" w:rsidR="006D0CCB" w:rsidRPr="001773D6" w:rsidRDefault="001773D6">
      <w:pPr>
        <w:spacing w:line="200" w:lineRule="exact"/>
        <w:ind w:left="93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riti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ne.</w:t>
      </w:r>
    </w:p>
    <w:p w14:paraId="4505B940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A09383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47B21A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885B0B" w14:textId="77777777" w:rsidR="006D0CCB" w:rsidRPr="001773D6" w:rsidRDefault="006D0CC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519BFC3" w14:textId="77777777" w:rsidR="006D0CCB" w:rsidRPr="001773D6" w:rsidRDefault="001773D6">
      <w:pPr>
        <w:spacing w:before="38"/>
        <w:ind w:left="49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340" w:header="720" w:footer="720" w:gutter="0"/>
          <w:cols w:space="720"/>
        </w:sectPr>
      </w:pPr>
      <w:hyperlink r:id="rId6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3</w:t>
      </w:r>
    </w:p>
    <w:p w14:paraId="07DE84F8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072D24B3">
          <v:group id="_x0000_s1468" style="position:absolute;left:0;text-align:left;margin-left:69.45pt;margin-top:501.25pt;width:456.6pt;height:4.5pt;z-index:-6544;mso-position-horizontal-relative:page;mso-position-vertical-relative:page" coordorigin="1389,10025" coordsize="9132,90">
            <v:shape id="_x0000_s1471" style="position:absolute;left:1412;top:10091;width:9086;height:16" coordorigin="1412,10091" coordsize="9086,16" path="m1412,10107r9086,l10498,10091r-9086,l1412,10107xe" fillcolor="black" stroked="f">
              <v:path arrowok="t"/>
            </v:shape>
            <v:shape id="_x0000_s1470" style="position:absolute;left:1412;top:10047;width:9086;height:45" coordorigin="1412,10047" coordsize="9086,45" path="m1412,10093r9086,l10498,10047r-9086,l1412,10093xe" fillcolor="#606060" stroked="f">
              <v:path arrowok="t"/>
            </v:shape>
            <v:shape id="_x0000_s1469" style="position:absolute;left:1412;top:10041;width:9086;height:0" coordorigin="1412,10041" coordsize="9086,0" path="m1412,10041r9086,e" filled="f" strokecolor="silver" strokeweight=".82pt">
              <v:path arrowok="t"/>
            </v:shape>
            <w10:wrap anchorx="page" anchory="page"/>
          </v:group>
        </w:pict>
      </w:r>
      <w:r w:rsidRPr="001773D6">
        <w:rPr>
          <w:rFonts w:asciiTheme="minorHAnsi" w:hAnsiTheme="minorHAnsi" w:cstheme="minorHAnsi"/>
          <w:sz w:val="22"/>
          <w:szCs w:val="22"/>
        </w:rPr>
        <w:pict w14:anchorId="69E5A105">
          <v:group id="_x0000_s1461" style="position:absolute;left:0;text-align:left;margin-left:79.95pt;margin-top:71.6pt;width:443.55pt;height:18.3pt;z-index:-6545;mso-position-horizontal-relative:page;mso-position-vertical-relative:page" coordorigin="1599,1432" coordsize="8871,366">
            <v:shape id="_x0000_s1467" style="position:absolute;left:2050;top:1442;width:110;height:346" coordorigin="2050,1442" coordsize="110,346" path="m2050,1788r111,l2161,1442r-111,l2050,1788xe" fillcolor="#d9d9d9" stroked="f">
              <v:path arrowok="t"/>
            </v:shape>
            <v:shape id="_x0000_s1466" style="position:absolute;left:1609;top:1442;width:120;height:346" coordorigin="1609,1442" coordsize="120,346" path="m1609,1788r120,l1729,1442r-120,l1609,1788xe" fillcolor="#d9d9d9" stroked="f">
              <v:path arrowok="t"/>
            </v:shape>
            <v:shape id="_x0000_s1465" style="position:absolute;left:1729;top:1442;width:322;height:346" coordorigin="1729,1442" coordsize="322,346" path="m1729,1442r,346l2050,1788r,-346l1729,1442xe" fillcolor="#d9d9d9" stroked="f">
              <v:path arrowok="t"/>
            </v:shape>
            <v:shape id="_x0000_s1464" style="position:absolute;left:2146;top:1442;width:125;height:346" coordorigin="2146,1442" coordsize="125,346" path="m2146,1788r125,l2271,1442r-125,l2146,1788xe" fillcolor="#d9d9d9" stroked="f">
              <v:path arrowok="t"/>
            </v:shape>
            <v:shape id="_x0000_s1463" style="position:absolute;left:10354;top:1442;width:106;height:346" coordorigin="10354,1442" coordsize="106,346" path="m10354,1788r106,l10460,1442r-106,l10354,1788xe" fillcolor="#d9d9d9" stroked="f">
              <v:path arrowok="t"/>
            </v:shape>
            <v:shape id="_x0000_s1462" style="position:absolute;left:2271;top:1442;width:8083;height:346" coordorigin="2271,1442" coordsize="8083,346" path="m2271,1442r,346l10354,1788r,-346l2271,1442xe" fillcolor="#d9d9d9" stroked="f">
              <v:path arrowok="t"/>
            </v:shape>
            <w10:wrap anchorx="page" anchory="page"/>
          </v:group>
        </w:pict>
      </w:r>
      <w:r w:rsidRPr="001773D6">
        <w:rPr>
          <w:rFonts w:asciiTheme="minorHAnsi" w:hAnsiTheme="minorHAnsi" w:cstheme="minorHAnsi"/>
          <w:sz w:val="22"/>
          <w:szCs w:val="22"/>
        </w:rPr>
        <w:pict w14:anchorId="295F2D49">
          <v:group id="_x0000_s1440" style="position:absolute;left:0;text-align:left;margin-left:23.65pt;margin-top:23.65pt;width:548.3pt;height:794.6pt;z-index:-6546;mso-position-horizontal-relative:page;mso-position-vertical-relative:page" coordorigin="473,473" coordsize="10966,15892">
            <v:shape id="_x0000_s1460" style="position:absolute;left:481;top:489;width:72;height:0" coordorigin="481,489" coordsize="72,0" path="m481,489r72,e" filled="f" strokecolor="silver" strokeweight=".82pt">
              <v:path arrowok="t"/>
            </v:shape>
            <v:shape id="_x0000_s1459" style="position:absolute;left:495;top:518;width:58;height:0" coordorigin="495,518" coordsize="58,0" path="m495,518r58,e" filled="f" strokecolor="#606060" strokeweight="2.26pt">
              <v:path arrowok="t"/>
            </v:shape>
            <v:shape id="_x0000_s1458" style="position:absolute;left:553;top:489;width:10805;height:0" coordorigin="553,489" coordsize="10805,0" path="m553,489r10805,e" filled="f" strokecolor="silver" strokeweight=".82pt">
              <v:path arrowok="t"/>
            </v:shape>
            <v:shape id="_x0000_s1457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456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455" style="position:absolute;left:11358;top:489;width:72;height:0" coordorigin="11358,489" coordsize="72,0" path="m11358,489r72,e" filled="f" strokecolor="silver" strokeweight=".82pt">
              <v:path arrowok="t"/>
            </v:shape>
            <v:shape id="_x0000_s1454" style="position:absolute;left:11358;top:518;width:58;height:0" coordorigin="11358,518" coordsize="58,0" path="m11358,518r57,e" filled="f" strokecolor="#606060" strokeweight="2.26pt">
              <v:path arrowok="t"/>
            </v:shape>
            <v:shape id="_x0000_s1453" style="position:absolute;left:488;top:511;width:0;height:15816" coordorigin="488,511" coordsize="0,15816" path="m488,511r,15816e" filled="f" strokecolor="silver" strokeweight=".82pt">
              <v:path arrowok="t"/>
            </v:shape>
            <v:shape id="_x0000_s1452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451" style="position:absolute;left:546;top:540;width:0;height:15758" coordorigin="546,540" coordsize="0,15758" path="m546,540r,15758e" filled="f" strokeweight=".82pt">
              <v:path arrowok="t"/>
            </v:shape>
            <v:shape id="_x0000_s1450" style="position:absolute;left:11414;top:511;width:16;height:15816" coordorigin="11414,511" coordsize="16,15816" path="m11414,16327r17,l11431,511r-17,l11414,16327xe" fillcolor="silver" stroked="f">
              <v:path arrowok="t"/>
            </v:shape>
            <v:shape id="_x0000_s1449" style="position:absolute;left:11371;top:504;width:45;height:15830" coordorigin="11371,504" coordsize="45,15830" path="m11371,16334r45,l11416,504r-45,l11371,16334xe" fillcolor="#606060" stroked="f">
              <v:path arrowok="t"/>
            </v:shape>
            <v:shape id="_x0000_s1448" style="position:absolute;left:11365;top:540;width:0;height:15758" coordorigin="11365,540" coordsize="0,15758" path="m11365,540r,15758e" filled="f" strokeweight=".82pt">
              <v:path arrowok="t"/>
            </v:shape>
            <v:shape id="_x0000_s1447" style="position:absolute;left:481;top:16340;width:72;height:16" coordorigin="481,16340" coordsize="72,16" path="m481,16357r72,l553,16340r-72,l481,16357xe" fillcolor="silver" stroked="f">
              <v:path arrowok="t"/>
            </v:shape>
            <v:shape id="_x0000_s1446" style="position:absolute;left:495;top:16297;width:58;height:45" coordorigin="495,16297" coordsize="58,45" path="m495,16342r58,l553,16297r-58,l495,16342xe" fillcolor="#606060" stroked="f">
              <v:path arrowok="t"/>
            </v:shape>
            <v:shape id="_x0000_s1445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444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443" style="position:absolute;left:553;top:16291;width:10805;height:0" coordorigin="553,16291" coordsize="10805,0" path="m553,16291r10805,e" filled="f" strokeweight=".82pt">
              <v:path arrowok="t"/>
            </v:shape>
            <v:shape id="_x0000_s1442" style="position:absolute;left:11358;top:16340;width:72;height:16" coordorigin="11358,16340" coordsize="72,16" path="m11358,16357r72,l11430,16340r-72,l11358,16357xe" fillcolor="silver" stroked="f">
              <v:path arrowok="t"/>
            </v:shape>
            <v:shape id="_x0000_s1441" style="position:absolute;left:11358;top:16297;width:58;height:45" coordorigin="11358,16297" coordsize="58,45" path="m11358,16342r57,l11415,16297r-57,l11358,16342xe" fillcolor="#606060" stroked="f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7E9FCB7F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534ECA2F" w14:textId="77777777" w:rsidR="006D0CCB" w:rsidRPr="001773D6" w:rsidRDefault="006D0CC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0AF6171" w14:textId="77777777" w:rsidR="006D0CCB" w:rsidRPr="001773D6" w:rsidRDefault="001773D6">
      <w:pPr>
        <w:spacing w:before="41"/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II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sz w:val="22"/>
          <w:szCs w:val="22"/>
        </w:rPr>
        <w:t>OTHE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COUNTR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3339E2E6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EC269E5" w14:textId="77777777" w:rsidR="006D0CCB" w:rsidRPr="001773D6" w:rsidRDefault="001773D6">
      <w:pPr>
        <w:ind w:left="616" w:right="472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Hon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y</w:t>
      </w:r>
    </w:p>
    <w:p w14:paraId="136555F4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19F2A5D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Hahne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4228F885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8D2CBC7" w14:textId="77777777" w:rsidR="006D0CCB" w:rsidRPr="001773D6" w:rsidRDefault="001773D6">
      <w:pPr>
        <w:spacing w:line="378" w:lineRule="auto"/>
        <w:ind w:left="109" w:right="464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Londo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Regen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09E05362" w14:textId="77777777" w:rsidR="006D0CCB" w:rsidRPr="001773D6" w:rsidRDefault="001773D6">
      <w:pPr>
        <w:spacing w:before="5"/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Hahne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Ange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7DEB9204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14DA53A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Hahne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Rye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Canada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2AC892FD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BBBC37B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Acade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Canada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1D474224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1C12DAD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ova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ovak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7B023470" w14:textId="77777777" w:rsidR="006D0CCB" w:rsidRPr="001773D6" w:rsidRDefault="006D0CC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EA2B0CA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chsch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Gese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scha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Fu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Aus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6264F1D9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59F0213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</w:t>
      </w:r>
      <w:r w:rsidRPr="001773D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agya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vos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Egyesu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Hunga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501F707D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12B403A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</w:t>
      </w:r>
      <w:r w:rsidRPr="001773D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ako</w:t>
      </w:r>
      <w:r w:rsidRPr="001773D6">
        <w:rPr>
          <w:rFonts w:asciiTheme="minorHAnsi" w:eastAsia="Arial" w:hAnsiTheme="minorHAnsi" w:cstheme="minorHAnsi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Po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and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534BE296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21407574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Akade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way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40E69844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96C3A39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Theasa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eece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78028E85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5228126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Cyp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coss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Cyp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us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67C159F5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FA4ECF5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ays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Kua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ay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752374DA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6C46C727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Nede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ands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rl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ands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72531C06" w14:textId="77777777" w:rsidR="006D0CCB" w:rsidRPr="001773D6" w:rsidRDefault="006D0CC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96711EE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</w:t>
      </w:r>
      <w:r w:rsidRPr="001773D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any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0227CC21" w14:textId="77777777" w:rsidR="006D0CCB" w:rsidRPr="001773D6" w:rsidRDefault="006D0CC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BCEBA6C" w14:textId="77777777" w:rsidR="006D0CCB" w:rsidRPr="001773D6" w:rsidRDefault="001773D6">
      <w:pPr>
        <w:ind w:left="10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oeopa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any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)</w:t>
      </w:r>
    </w:p>
    <w:p w14:paraId="54D2900F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ED8397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DE002A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B9099A" w14:textId="77777777" w:rsidR="006D0CCB" w:rsidRPr="001773D6" w:rsidRDefault="006D0CC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76B21137" w14:textId="77777777" w:rsidR="006D0CCB" w:rsidRPr="001773D6" w:rsidRDefault="001773D6">
      <w:pPr>
        <w:spacing w:line="200" w:lineRule="exact"/>
        <w:ind w:left="1673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rti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Pub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spape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w w:val="10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agaz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s</w:t>
      </w:r>
    </w:p>
    <w:p w14:paraId="284B54A2" w14:textId="77777777" w:rsidR="006D0CCB" w:rsidRPr="001773D6" w:rsidRDefault="006D0CCB">
      <w:pPr>
        <w:spacing w:line="140" w:lineRule="exact"/>
        <w:rPr>
          <w:rFonts w:asciiTheme="minorHAnsi" w:hAnsiTheme="minorHAnsi" w:cstheme="minorHAnsi"/>
          <w:sz w:val="22"/>
          <w:szCs w:val="22"/>
        </w:rPr>
      </w:pPr>
    </w:p>
    <w:p w14:paraId="6CFA82D2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79A66D" w14:textId="77777777" w:rsidR="006D0CCB" w:rsidRPr="001773D6" w:rsidRDefault="001773D6">
      <w:pPr>
        <w:spacing w:before="38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  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Bomba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Samacha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</w:p>
    <w:p w14:paraId="12F2926B" w14:textId="77777777" w:rsidR="006D0CCB" w:rsidRPr="001773D6" w:rsidRDefault="001773D6">
      <w:pPr>
        <w:spacing w:before="94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(b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  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Jam-e-Jamshe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</w:p>
    <w:p w14:paraId="7EE7DF25" w14:textId="77777777" w:rsidR="006D0CCB" w:rsidRPr="001773D6" w:rsidRDefault="001773D6">
      <w:pPr>
        <w:spacing w:before="89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(c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    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d-Da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</w:p>
    <w:p w14:paraId="20688B33" w14:textId="77777777" w:rsidR="006D0CCB" w:rsidRPr="001773D6" w:rsidRDefault="001773D6">
      <w:pPr>
        <w:spacing w:before="94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  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ndus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</w:p>
    <w:p w14:paraId="65B0E7A3" w14:textId="77777777" w:rsidR="006D0CCB" w:rsidRPr="001773D6" w:rsidRDefault="001773D6">
      <w:pPr>
        <w:spacing w:before="89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  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Janmabhoom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</w:p>
    <w:p w14:paraId="4EB33653" w14:textId="77777777" w:rsidR="006D0CCB" w:rsidRPr="001773D6" w:rsidRDefault="001773D6">
      <w:pPr>
        <w:spacing w:before="94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f)         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ft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ernoo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</w:p>
    <w:p w14:paraId="4C37ED63" w14:textId="77777777" w:rsidR="006D0CCB" w:rsidRPr="001773D6" w:rsidRDefault="001773D6">
      <w:pPr>
        <w:spacing w:before="89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(g</w:t>
      </w:r>
      <w:r w:rsidRPr="001773D6">
        <w:rPr>
          <w:rFonts w:asciiTheme="minorHAnsi" w:eastAsia="Arial" w:hAnsiTheme="minorHAnsi" w:cstheme="minorHAnsi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      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1773D6">
        <w:rPr>
          <w:rFonts w:asciiTheme="minorHAnsi" w:eastAsia="Arial" w:hAnsiTheme="minorHAnsi" w:cstheme="minorHAnsi"/>
          <w:sz w:val="22"/>
          <w:szCs w:val="22"/>
        </w:rPr>
        <w:t>ily</w:t>
      </w:r>
    </w:p>
    <w:p w14:paraId="189AC3A3" w14:textId="77777777" w:rsidR="006D0CCB" w:rsidRPr="001773D6" w:rsidRDefault="001773D6">
      <w:pPr>
        <w:spacing w:before="94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  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ropo</w:t>
      </w:r>
      <w:r w:rsidRPr="001773D6">
        <w:rPr>
          <w:rFonts w:asciiTheme="minorHAnsi" w:eastAsia="Arial" w:hAnsiTheme="minorHAnsi" w:cstheme="minorHAnsi"/>
          <w:sz w:val="22"/>
          <w:szCs w:val="22"/>
        </w:rPr>
        <w:t>lis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 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z w:val="22"/>
          <w:szCs w:val="22"/>
        </w:rPr>
        <w:t>ia</w:t>
      </w:r>
    </w:p>
    <w:p w14:paraId="0450016F" w14:textId="77777777" w:rsidR="006D0CCB" w:rsidRPr="001773D6" w:rsidRDefault="001773D6">
      <w:pPr>
        <w:spacing w:before="89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i)          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Bomba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regu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199</w:t>
      </w:r>
      <w:r w:rsidRPr="001773D6">
        <w:rPr>
          <w:rFonts w:asciiTheme="minorHAnsi" w:eastAsia="Arial" w:hAnsiTheme="minorHAnsi" w:cstheme="minorHAnsi"/>
          <w:sz w:val="22"/>
          <w:szCs w:val="22"/>
        </w:rPr>
        <w:t>7</w:t>
      </w:r>
    </w:p>
    <w:p w14:paraId="0C53C22A" w14:textId="77777777" w:rsidR="006D0CCB" w:rsidRPr="001773D6" w:rsidRDefault="001773D6">
      <w:pPr>
        <w:spacing w:before="94" w:line="356" w:lineRule="auto"/>
        <w:ind w:left="397" w:right="4200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(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j)          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Banga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regu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199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8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(k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    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regu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9</w:t>
      </w:r>
      <w:r w:rsidRPr="001773D6">
        <w:rPr>
          <w:rFonts w:asciiTheme="minorHAnsi" w:eastAsia="Arial" w:hAnsiTheme="minorHAnsi" w:cstheme="minorHAnsi"/>
          <w:sz w:val="22"/>
          <w:szCs w:val="22"/>
        </w:rPr>
        <w:t>8</w:t>
      </w:r>
    </w:p>
    <w:p w14:paraId="044C79A3" w14:textId="77777777" w:rsidR="006D0CCB" w:rsidRPr="001773D6" w:rsidRDefault="001773D6">
      <w:pPr>
        <w:spacing w:before="7" w:line="356" w:lineRule="auto"/>
        <w:ind w:left="397" w:right="390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l)          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Econom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regu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199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9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(m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)        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Pun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199</w:t>
      </w:r>
      <w:r w:rsidRPr="001773D6">
        <w:rPr>
          <w:rFonts w:asciiTheme="minorHAnsi" w:eastAsia="Arial" w:hAnsiTheme="minorHAnsi" w:cstheme="minorHAnsi"/>
          <w:sz w:val="22"/>
          <w:szCs w:val="22"/>
        </w:rPr>
        <w:t>7</w:t>
      </w:r>
    </w:p>
    <w:p w14:paraId="04E3146C" w14:textId="77777777" w:rsidR="006D0CCB" w:rsidRPr="001773D6" w:rsidRDefault="001773D6">
      <w:pPr>
        <w:spacing w:before="7" w:line="180" w:lineRule="exact"/>
        <w:ind w:left="3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)         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cu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-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200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</w:p>
    <w:p w14:paraId="16931B2D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8639B5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609C9C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64EDEE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089476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433E8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B8183C" w14:textId="77777777" w:rsidR="006D0CCB" w:rsidRPr="001773D6" w:rsidRDefault="006D0CCB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6867E2D" w14:textId="77777777" w:rsidR="006D0CCB" w:rsidRPr="001773D6" w:rsidRDefault="001773D6">
      <w:pPr>
        <w:spacing w:before="38"/>
        <w:ind w:left="21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20" w:header="720" w:footer="720" w:gutter="0"/>
          <w:cols w:space="720"/>
        </w:sectPr>
      </w:pPr>
      <w:hyperlink r:id="rId7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4</w:t>
      </w:r>
    </w:p>
    <w:p w14:paraId="20A37006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lastRenderedPageBreak/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390D4A68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4DEC4269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BC8CAF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6E0DEA" w14:textId="77777777" w:rsidR="006D0CCB" w:rsidRPr="001773D6" w:rsidRDefault="006D0CCB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81872B2" w14:textId="77777777" w:rsidR="006D0CCB" w:rsidRPr="001773D6" w:rsidRDefault="001773D6">
      <w:pPr>
        <w:spacing w:before="41" w:line="200" w:lineRule="exact"/>
        <w:ind w:left="140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rti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Pub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3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spape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3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&amp;</w:t>
      </w:r>
      <w:r w:rsidRPr="001773D6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3"/>
          <w:w w:val="10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agaz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s</w:t>
      </w:r>
    </w:p>
    <w:p w14:paraId="7CF4E257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9C0EFA" w14:textId="77777777" w:rsidR="006D0CCB" w:rsidRPr="001773D6" w:rsidRDefault="006D0CCB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2F771E6" w14:textId="77777777" w:rsidR="006D0CCB" w:rsidRPr="001773D6" w:rsidRDefault="001773D6">
      <w:pPr>
        <w:spacing w:before="38"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435915A6">
          <v:group id="_x0000_s1433" style="position:absolute;left:0;text-align:left;margin-left:94.35pt;margin-top:-3.6pt;width:427pt;height:24.75pt;z-index:-6541;mso-position-horizontal-relative:page" coordorigin="1887,-72" coordsize="8540,495">
            <v:shape id="_x0000_s1439" style="position:absolute;left:1897;top:-62;width:4421;height:475" coordorigin="1897,-62" coordsize="4421,475" path="m1897,-62r,476l6318,414r,-476l1897,-62xe" fillcolor="#e6e6e6" stroked="f">
              <v:path arrowok="t"/>
            </v:shape>
            <v:shape id="_x0000_s1438" style="position:absolute;left:2017;top:39;width:4195;height:274" coordorigin="2017,39" coordsize="4195,274" path="m2017,39r,274l6212,313r,-274l2017,39xe" fillcolor="#e6e6e6" stroked="f">
              <v:path arrowok="t"/>
            </v:shape>
            <v:shape id="_x0000_s1437" style="position:absolute;left:6303;top:-62;width:2717;height:475" coordorigin="6303,-62" coordsize="2717,475" path="m6303,-62r,476l9020,414r,-476l6303,-62xe" fillcolor="#e6e6e6" stroked="f">
              <v:path arrowok="t"/>
            </v:shape>
            <v:shape id="_x0000_s1436" style="position:absolute;left:6428;top:39;width:2482;height:274" coordorigin="6428,39" coordsize="2482,274" path="m6428,39r,274l8910,313r,-274l6428,39xe" fillcolor="#e6e6e6" stroked="f">
              <v:path arrowok="t"/>
            </v:shape>
            <v:shape id="_x0000_s1435" style="position:absolute;left:9006;top:-62;width:1411;height:475" coordorigin="9006,-62" coordsize="1411,475" path="m9006,-62r,476l10417,414r,-476l9006,-62xe" fillcolor="#e6e6e6" stroked="f">
              <v:path arrowok="t"/>
            </v:shape>
            <v:shape id="_x0000_s1434" style="position:absolute;left:9126;top:39;width:1181;height:274" coordorigin="9126,39" coordsize="1181,274" path="m9126,39r,274l10306,313r,-274l9126,39xe" fillcolor="#e6e6e6" stroked="f">
              <v:path arrowok="t"/>
            </v:shape>
            <w10:wrap anchorx="page"/>
          </v:group>
        </w:pic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Nam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art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le                                                                  </w:t>
      </w:r>
      <w:r w:rsidRPr="001773D6">
        <w:rPr>
          <w:rFonts w:asciiTheme="minorHAnsi" w:eastAsia="Arial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Journa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l                                              </w:t>
      </w:r>
      <w:r w:rsidRPr="001773D6">
        <w:rPr>
          <w:rFonts w:asciiTheme="minorHAnsi" w:eastAsia="Arial" w:hAnsiTheme="minorHAnsi" w:cstheme="minorHAnsi"/>
          <w:b/>
          <w:spacing w:val="3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Yea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</w:p>
    <w:p w14:paraId="79D95FAA" w14:textId="77777777" w:rsidR="006D0CCB" w:rsidRPr="001773D6" w:rsidRDefault="006D0CCB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"/>
        <w:gridCol w:w="2821"/>
        <w:gridCol w:w="2927"/>
        <w:gridCol w:w="2270"/>
      </w:tblGrid>
      <w:tr w:rsidR="006D0CCB" w:rsidRPr="001773D6" w14:paraId="2F530EE4" w14:textId="77777777">
        <w:trPr>
          <w:trHeight w:hRule="exact" w:val="5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2337F82B" w14:textId="77777777" w:rsidR="006D0CCB" w:rsidRPr="001773D6" w:rsidRDefault="006D0CCB">
            <w:pPr>
              <w:spacing w:before="1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384364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4A7E2EE4" w14:textId="77777777" w:rsidR="006D0CCB" w:rsidRPr="001773D6" w:rsidRDefault="006D0CCB">
            <w:pPr>
              <w:spacing w:before="1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D9B951" w14:textId="77777777" w:rsidR="006D0CCB" w:rsidRPr="001773D6" w:rsidRDefault="001773D6">
            <w:pPr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Essen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6CA7461E" w14:textId="77777777" w:rsidR="006D0CCB" w:rsidRPr="001773D6" w:rsidRDefault="006D0CCB">
            <w:pPr>
              <w:spacing w:before="1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39EA1A" w14:textId="77777777" w:rsidR="006D0CCB" w:rsidRPr="001773D6" w:rsidRDefault="001773D6">
            <w:pPr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Journa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0D6D55E" w14:textId="77777777" w:rsidR="006D0CCB" w:rsidRPr="001773D6" w:rsidRDefault="006D0CCB">
            <w:pPr>
              <w:spacing w:before="1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C43C89" w14:textId="77777777" w:rsidR="006D0CCB" w:rsidRPr="001773D6" w:rsidRDefault="001773D6">
            <w:pPr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6D0CCB" w:rsidRPr="001773D6" w14:paraId="6B1C96C9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206F005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5D6DF12F" w14:textId="77777777" w:rsidR="006D0CCB" w:rsidRPr="001773D6" w:rsidRDefault="001773D6">
            <w:pPr>
              <w:spacing w:before="36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on(Doub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1773D6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l)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5DCA8C8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3E7D61C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DC19740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42D17D27" w14:textId="77777777" w:rsidR="006D0CCB" w:rsidRPr="001773D6" w:rsidRDefault="001773D6">
            <w:pPr>
              <w:spacing w:before="38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79BB1CCD" w14:textId="77777777" w:rsidR="006D0CCB" w:rsidRPr="001773D6" w:rsidRDefault="001773D6">
            <w:pPr>
              <w:spacing w:before="38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1A4CEA4C" w14:textId="77777777" w:rsidR="006D0CCB" w:rsidRPr="001773D6" w:rsidRDefault="001773D6">
            <w:pPr>
              <w:spacing w:before="38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3C528F9" w14:textId="77777777" w:rsidR="006D0CCB" w:rsidRPr="001773D6" w:rsidRDefault="001773D6">
            <w:pPr>
              <w:spacing w:before="38"/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1990</w:t>
            </w:r>
          </w:p>
        </w:tc>
      </w:tr>
      <w:tr w:rsidR="006D0CCB" w:rsidRPr="001773D6" w14:paraId="3C117C24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56D42DF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24F45405" w14:textId="77777777" w:rsidR="006D0CCB" w:rsidRPr="001773D6" w:rsidRDefault="001773D6">
            <w:pPr>
              <w:spacing w:before="36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4C47FDE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0E3BE8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FA6FBD1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05D439EA" w14:textId="77777777" w:rsidR="006D0CCB" w:rsidRPr="001773D6" w:rsidRDefault="001773D6">
            <w:pPr>
              <w:spacing w:before="38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39BE73DD" w14:textId="77777777" w:rsidR="006D0CCB" w:rsidRPr="001773D6" w:rsidRDefault="001773D6">
            <w:pPr>
              <w:spacing w:before="38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Hered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ax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5A6FC56B" w14:textId="77777777" w:rsidR="006D0CCB" w:rsidRPr="001773D6" w:rsidRDefault="001773D6">
            <w:pPr>
              <w:spacing w:before="38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Journa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CF57570" w14:textId="77777777" w:rsidR="006D0CCB" w:rsidRPr="001773D6" w:rsidRDefault="001773D6">
            <w:pPr>
              <w:spacing w:before="38"/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  <w:tr w:rsidR="006D0CCB" w:rsidRPr="001773D6" w14:paraId="123A78A6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04174843" w14:textId="77777777" w:rsidR="006D0CCB" w:rsidRPr="001773D6" w:rsidRDefault="001773D6">
            <w:pPr>
              <w:spacing w:before="36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0C3BE2D2" w14:textId="77777777" w:rsidR="006D0CCB" w:rsidRPr="001773D6" w:rsidRDefault="001773D6">
            <w:pPr>
              <w:spacing w:before="36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Haemorrhag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707959C5" w14:textId="77777777" w:rsidR="006D0CCB" w:rsidRPr="001773D6" w:rsidRDefault="001773D6">
            <w:pPr>
              <w:spacing w:before="36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Journa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7A75BF57" w14:textId="77777777" w:rsidR="006D0CCB" w:rsidRPr="001773D6" w:rsidRDefault="001773D6">
            <w:pPr>
              <w:spacing w:before="36"/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1991*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*</w:t>
            </w:r>
          </w:p>
        </w:tc>
      </w:tr>
      <w:tr w:rsidR="006D0CCB" w:rsidRPr="001773D6" w14:paraId="5ECAD73A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68333E83" w14:textId="77777777" w:rsidR="006D0CCB" w:rsidRPr="001773D6" w:rsidRDefault="001773D6">
            <w:pPr>
              <w:spacing w:before="38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10F20900" w14:textId="77777777" w:rsidR="006D0CCB" w:rsidRPr="001773D6" w:rsidRDefault="001773D6">
            <w:pPr>
              <w:spacing w:before="38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A-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304FFD92" w14:textId="77777777" w:rsidR="006D0CCB" w:rsidRPr="001773D6" w:rsidRDefault="001773D6">
            <w:pPr>
              <w:spacing w:before="38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CHQ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07BFA934" w14:textId="77777777" w:rsidR="006D0CCB" w:rsidRPr="001773D6" w:rsidRDefault="001773D6">
            <w:pPr>
              <w:spacing w:before="38"/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1992</w:t>
            </w:r>
          </w:p>
        </w:tc>
      </w:tr>
      <w:tr w:rsidR="006D0CCB" w:rsidRPr="001773D6" w14:paraId="35572430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26AFB3C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3D907564" w14:textId="77777777" w:rsidR="006D0CCB" w:rsidRPr="001773D6" w:rsidRDefault="001773D6">
            <w:pPr>
              <w:spacing w:before="36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produc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ded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69F45B9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E6A76A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38E270D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6B14036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79D36892" w14:textId="77777777" w:rsidR="006D0CCB" w:rsidRPr="001773D6" w:rsidRDefault="001773D6">
            <w:pPr>
              <w:spacing w:before="38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3E5FA77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76A7845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8E16A3C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4F7CDEFC" w14:textId="77777777" w:rsidR="006D0CCB" w:rsidRPr="001773D6" w:rsidRDefault="001773D6">
            <w:pPr>
              <w:spacing w:before="36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04834B68" w14:textId="77777777" w:rsidR="006D0CCB" w:rsidRPr="001773D6" w:rsidRDefault="001773D6">
            <w:pPr>
              <w:spacing w:before="36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Approac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3BF090CD" w14:textId="77777777" w:rsidR="006D0CCB" w:rsidRPr="001773D6" w:rsidRDefault="001773D6">
            <w:pPr>
              <w:spacing w:before="36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Bomba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Journa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6EFCEE8" w14:textId="77777777" w:rsidR="006D0CCB" w:rsidRPr="001773D6" w:rsidRDefault="001773D6">
            <w:pPr>
              <w:spacing w:before="36"/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1992</w:t>
            </w:r>
          </w:p>
        </w:tc>
      </w:tr>
      <w:tr w:rsidR="006D0CCB" w:rsidRPr="001773D6" w14:paraId="1EB2BA0E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4AB52C0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236602A6" w14:textId="77777777" w:rsidR="006D0CCB" w:rsidRPr="001773D6" w:rsidRDefault="001773D6">
            <w:pPr>
              <w:spacing w:before="38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Derma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titis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1B805D7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268D884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746539C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49987AE2" w14:textId="77777777" w:rsidR="006D0CCB" w:rsidRPr="001773D6" w:rsidRDefault="001773D6">
            <w:pPr>
              <w:spacing w:before="36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79AF1B19" w14:textId="77777777" w:rsidR="006D0CCB" w:rsidRPr="001773D6" w:rsidRDefault="001773D6">
            <w:pPr>
              <w:spacing w:before="36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4DAF769B" w14:textId="77777777" w:rsidR="006D0CCB" w:rsidRPr="001773D6" w:rsidRDefault="001773D6">
            <w:pPr>
              <w:spacing w:before="36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Journa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F660122" w14:textId="77777777" w:rsidR="006D0CCB" w:rsidRPr="001773D6" w:rsidRDefault="001773D6">
            <w:pPr>
              <w:spacing w:before="36"/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**</w:t>
            </w:r>
          </w:p>
        </w:tc>
      </w:tr>
      <w:tr w:rsidR="006D0CCB" w:rsidRPr="001773D6" w14:paraId="0F7AACDA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100274D8" w14:textId="77777777" w:rsidR="006D0CCB" w:rsidRPr="001773D6" w:rsidRDefault="001773D6">
            <w:pPr>
              <w:spacing w:before="38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49494EE5" w14:textId="77777777" w:rsidR="006D0CCB" w:rsidRPr="001773D6" w:rsidRDefault="001773D6">
            <w:pPr>
              <w:spacing w:before="38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Sub-Arachno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id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Haemorrhag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1C648B86" w14:textId="77777777" w:rsidR="006D0CCB" w:rsidRPr="001773D6" w:rsidRDefault="001773D6">
            <w:pPr>
              <w:spacing w:before="38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Journa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8494F79" w14:textId="77777777" w:rsidR="006D0CCB" w:rsidRPr="001773D6" w:rsidRDefault="001773D6">
            <w:pPr>
              <w:spacing w:before="38"/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**</w:t>
            </w:r>
          </w:p>
        </w:tc>
      </w:tr>
      <w:tr w:rsidR="006D0CCB" w:rsidRPr="001773D6" w14:paraId="78D9362F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7045DD24" w14:textId="77777777" w:rsidR="006D0CCB" w:rsidRPr="001773D6" w:rsidRDefault="001773D6">
            <w:pPr>
              <w:spacing w:before="36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4341A5E3" w14:textId="77777777" w:rsidR="006D0CCB" w:rsidRPr="001773D6" w:rsidRDefault="001773D6">
            <w:pPr>
              <w:spacing w:before="36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4885E063" w14:textId="77777777" w:rsidR="006D0CCB" w:rsidRPr="001773D6" w:rsidRDefault="001773D6">
            <w:pPr>
              <w:spacing w:before="36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52FE1785" w14:textId="77777777" w:rsidR="006D0CCB" w:rsidRPr="001773D6" w:rsidRDefault="001773D6">
            <w:pPr>
              <w:spacing w:before="36"/>
              <w:ind w:left="7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16DF0317" w14:textId="77777777">
        <w:trPr>
          <w:trHeight w:hRule="exact" w:val="276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4000A65B" w14:textId="77777777" w:rsidR="006D0CCB" w:rsidRPr="001773D6" w:rsidRDefault="001773D6">
            <w:pPr>
              <w:spacing w:before="38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10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73FABF81" w14:textId="77777777" w:rsidR="006D0CCB" w:rsidRPr="001773D6" w:rsidRDefault="001773D6">
            <w:pPr>
              <w:spacing w:before="38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Chron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Eczem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7591BEE2" w14:textId="77777777" w:rsidR="006D0CCB" w:rsidRPr="001773D6" w:rsidRDefault="001773D6">
            <w:pPr>
              <w:spacing w:before="38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7354CA3A" w14:textId="77777777" w:rsidR="006D0CCB" w:rsidRPr="001773D6" w:rsidRDefault="001773D6">
            <w:pPr>
              <w:spacing w:before="38"/>
              <w:ind w:left="7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</w:tc>
      </w:tr>
      <w:tr w:rsidR="006D0CCB" w:rsidRPr="001773D6" w14:paraId="2BF49863" w14:textId="77777777">
        <w:trPr>
          <w:trHeight w:hRule="exact" w:val="30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</w:tcPr>
          <w:p w14:paraId="0486521D" w14:textId="77777777" w:rsidR="006D0CCB" w:rsidRPr="001773D6" w:rsidRDefault="001773D6">
            <w:pPr>
              <w:spacing w:before="36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11.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right w:val="nil"/>
            </w:tcBorders>
          </w:tcPr>
          <w:p w14:paraId="3008E453" w14:textId="77777777" w:rsidR="006D0CCB" w:rsidRPr="001773D6" w:rsidRDefault="001773D6">
            <w:pPr>
              <w:spacing w:before="36"/>
              <w:ind w:left="1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</w:tcPr>
          <w:p w14:paraId="602C0A0F" w14:textId="77777777" w:rsidR="006D0CCB" w:rsidRPr="001773D6" w:rsidRDefault="001773D6">
            <w:pPr>
              <w:spacing w:before="36"/>
              <w:ind w:left="12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</w:tcPr>
          <w:p w14:paraId="148ACD59" w14:textId="77777777" w:rsidR="006D0CCB" w:rsidRPr="001773D6" w:rsidRDefault="001773D6">
            <w:pPr>
              <w:spacing w:before="36"/>
              <w:ind w:left="7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</w:tr>
    </w:tbl>
    <w:p w14:paraId="6186EBA0" w14:textId="77777777" w:rsidR="006D0CCB" w:rsidRPr="001773D6" w:rsidRDefault="001773D6">
      <w:pPr>
        <w:spacing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*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*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{Rece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ve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1</w:t>
      </w:r>
      <w:r w:rsidRPr="001773D6">
        <w:rPr>
          <w:rFonts w:asciiTheme="minorHAnsi" w:eastAsia="Arial" w:hAnsiTheme="minorHAnsi" w:cstheme="minorHAnsi"/>
          <w:b/>
          <w:spacing w:val="2"/>
          <w:position w:val="8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position w:val="8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2"/>
          <w:position w:val="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pr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fo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bes</w:t>
      </w:r>
      <w:r w:rsidRPr="001773D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>case}</w:t>
      </w:r>
    </w:p>
    <w:p w14:paraId="100A34EA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9CBC09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E6ACF8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8657C6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E20AD2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C5D420" w14:textId="77777777" w:rsidR="006D0CCB" w:rsidRPr="001773D6" w:rsidRDefault="006D0CCB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5B67A2E6" w14:textId="77777777" w:rsidR="006D0CCB" w:rsidRPr="001773D6" w:rsidRDefault="001773D6">
      <w:pPr>
        <w:spacing w:line="200" w:lineRule="exact"/>
        <w:ind w:left="229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Sc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en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tifi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Resea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spacing w:val="3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Pape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(I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)</w:t>
      </w:r>
    </w:p>
    <w:p w14:paraId="31E1423F" w14:textId="77777777" w:rsidR="006D0CCB" w:rsidRPr="001773D6" w:rsidRDefault="006D0CCB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9B74BEC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E858D3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A48A6B" w14:textId="77777777" w:rsidR="006D0CCB" w:rsidRPr="001773D6" w:rsidRDefault="001773D6">
      <w:pPr>
        <w:spacing w:before="34" w:line="260" w:lineRule="exact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1"/>
          <w:position w:val="6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position w:val="6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1"/>
          <w:position w:val="6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position w:val="6"/>
          <w:sz w:val="22"/>
          <w:szCs w:val="22"/>
        </w:rPr>
        <w:t>le</w:t>
      </w:r>
      <w:r w:rsidRPr="001773D6">
        <w:rPr>
          <w:rFonts w:asciiTheme="minorHAnsi" w:eastAsia="Arial" w:hAnsiTheme="minorHAnsi" w:cstheme="minorHAnsi"/>
          <w:b/>
          <w:position w:val="6"/>
          <w:sz w:val="22"/>
          <w:szCs w:val="22"/>
        </w:rPr>
        <w:t xml:space="preserve">                                                      </w:t>
      </w:r>
      <w:r w:rsidRPr="001773D6">
        <w:rPr>
          <w:rFonts w:asciiTheme="minorHAnsi" w:eastAsia="Arial" w:hAnsiTheme="minorHAnsi" w:cstheme="minorHAnsi"/>
          <w:b/>
          <w:spacing w:val="39"/>
          <w:position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2"/>
          <w:sz w:val="22"/>
          <w:szCs w:val="22"/>
        </w:rPr>
        <w:t>Organ</w:t>
      </w:r>
      <w:r w:rsidRPr="001773D6">
        <w:rPr>
          <w:rFonts w:asciiTheme="minorHAnsi" w:eastAsia="Arial" w:hAnsiTheme="minorHAnsi" w:cstheme="minorHAnsi"/>
          <w:position w:val="-2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2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position w:val="-2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2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position w:val="-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-7"/>
          <w:position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2"/>
          <w:sz w:val="22"/>
          <w:szCs w:val="22"/>
        </w:rPr>
        <w:t>Au</w:t>
      </w:r>
      <w:r w:rsidRPr="001773D6">
        <w:rPr>
          <w:rFonts w:asciiTheme="minorHAnsi" w:eastAsia="Arial" w:hAnsiTheme="minorHAnsi" w:cstheme="minorHAnsi"/>
          <w:position w:val="-2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2"/>
          <w:sz w:val="22"/>
          <w:szCs w:val="22"/>
        </w:rPr>
        <w:t>hor</w:t>
      </w:r>
      <w:r w:rsidRPr="001773D6">
        <w:rPr>
          <w:rFonts w:asciiTheme="minorHAnsi" w:eastAsia="Arial" w:hAnsiTheme="minorHAnsi" w:cstheme="minorHAnsi"/>
          <w:position w:val="-2"/>
          <w:sz w:val="22"/>
          <w:szCs w:val="22"/>
        </w:rPr>
        <w:t xml:space="preserve">ity                                       </w:t>
      </w:r>
      <w:r w:rsidRPr="001773D6">
        <w:rPr>
          <w:rFonts w:asciiTheme="minorHAnsi" w:eastAsia="Arial" w:hAnsiTheme="minorHAnsi" w:cstheme="minorHAnsi"/>
          <w:spacing w:val="12"/>
          <w:position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2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position w:val="-2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position w:val="-2"/>
          <w:sz w:val="22"/>
          <w:szCs w:val="22"/>
        </w:rPr>
        <w:t>ac</w:t>
      </w:r>
      <w:r w:rsidRPr="001773D6">
        <w:rPr>
          <w:rFonts w:asciiTheme="minorHAnsi" w:eastAsia="Arial" w:hAnsiTheme="minorHAnsi" w:cstheme="minorHAnsi"/>
          <w:position w:val="-2"/>
          <w:sz w:val="22"/>
          <w:szCs w:val="22"/>
        </w:rPr>
        <w:t xml:space="preserve">e                    </w:t>
      </w:r>
      <w:r w:rsidRPr="001773D6">
        <w:rPr>
          <w:rFonts w:asciiTheme="minorHAnsi" w:eastAsia="Arial" w:hAnsiTheme="minorHAnsi" w:cstheme="minorHAnsi"/>
          <w:spacing w:val="15"/>
          <w:position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2"/>
          <w:sz w:val="22"/>
          <w:szCs w:val="22"/>
        </w:rPr>
        <w:t>Yea</w:t>
      </w:r>
      <w:r w:rsidRPr="001773D6">
        <w:rPr>
          <w:rFonts w:asciiTheme="minorHAnsi" w:eastAsia="Arial" w:hAnsiTheme="minorHAnsi" w:cstheme="minorHAnsi"/>
          <w:position w:val="-2"/>
          <w:sz w:val="22"/>
          <w:szCs w:val="22"/>
        </w:rPr>
        <w:t>r</w:t>
      </w:r>
    </w:p>
    <w:p w14:paraId="6E5EF6C5" w14:textId="77777777" w:rsidR="006D0CCB" w:rsidRPr="001773D6" w:rsidRDefault="006D0CCB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4C2DE3D8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</w:p>
    <w:p w14:paraId="178AAE1D" w14:textId="77777777" w:rsidR="006D0CCB" w:rsidRPr="001773D6" w:rsidRDefault="001773D6">
      <w:pPr>
        <w:spacing w:before="38"/>
        <w:ind w:left="337" w:right="-44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Scop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Drug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in</w:t>
      </w:r>
    </w:p>
    <w:p w14:paraId="3E463D71" w14:textId="77777777" w:rsidR="006D0CCB" w:rsidRPr="001773D6" w:rsidRDefault="001773D6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</w:p>
    <w:p w14:paraId="27AFE6A7" w14:textId="77777777" w:rsidR="006D0CCB" w:rsidRPr="001773D6" w:rsidRDefault="001773D6">
      <w:pPr>
        <w:spacing w:line="180" w:lineRule="exact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2" w:space="720" w:equalWidth="0">
            <w:col w:w="2649" w:space="496"/>
            <w:col w:w="5775"/>
          </w:cols>
        </w:sectPr>
      </w:pPr>
      <w:r w:rsidRPr="001773D6">
        <w:rPr>
          <w:rFonts w:asciiTheme="minorHAnsi" w:hAnsiTheme="minorHAnsi" w:cstheme="minorHAnsi"/>
          <w:sz w:val="22"/>
          <w:szCs w:val="22"/>
        </w:rPr>
        <w:pict w14:anchorId="4BA049C3">
          <v:group id="_x0000_s1412" style="position:absolute;margin-left:95.25pt;margin-top:-48pt;width:426.8pt;height:252.35pt;z-index:-6539;mso-position-horizontal-relative:page" coordorigin="1905,-960" coordsize="8536,5047">
            <v:shape id="_x0000_s1432" style="position:absolute;left:1916;top:-944;width:2803;height:576" coordorigin="1916,-944" coordsize="2803,576" path="m1916,-944r,576l4719,-368r,-576l1916,-944xe" fillcolor="#e6e6e6" stroked="f">
              <v:path arrowok="t"/>
            </v:shape>
            <v:shape id="_x0000_s1431" style="position:absolute;left:2017;top:-796;width:2592;height:278" coordorigin="2017,-796" coordsize="2592,278" path="m2017,-796r,279l4609,-517r,-279l2017,-796xe" fillcolor="#e6e6e6" stroked="f">
              <v:path arrowok="t"/>
            </v:shape>
            <v:shape id="_x0000_s1430" style="position:absolute;left:4705;top:-944;width:120;height:576" coordorigin="4705,-944" coordsize="120,576" path="m4705,-368r120,l4825,-944r-120,l4705,-368xe" fillcolor="#e6e6e6" stroked="f">
              <v:path arrowok="t"/>
            </v:shape>
            <v:shape id="_x0000_s1429" style="position:absolute;left:7849;top:-944;width:110;height:576" coordorigin="7849,-944" coordsize="110,576" path="m7849,-368r110,l7959,-944r-110,l7849,-368xe" fillcolor="#e6e6e6" stroked="f">
              <v:path arrowok="t"/>
            </v:shape>
            <v:shape id="_x0000_s1428" style="position:absolute;left:4825;top:-944;width:3024;height:576" coordorigin="4825,-944" coordsize="3024,576" path="m4825,-944r,576l7849,-368r,-576l4825,-944xe" fillcolor="#e6e6e6" stroked="f">
              <v:path arrowok="t"/>
            </v:shape>
            <v:shape id="_x0000_s1427" style="position:absolute;left:7945;top:-944;width:120;height:576" coordorigin="7945,-944" coordsize="120,576" path="m7945,-368r120,l8065,-944r-120,l7945,-368xe" fillcolor="#e6e6e6" stroked="f">
              <v:path arrowok="t"/>
            </v:shape>
            <v:shape id="_x0000_s1426" style="position:absolute;left:9198;top:-944;width:110;height:576" coordorigin="9198,-944" coordsize="110,576" path="m9198,-368r110,l9308,-944r-110,l9198,-368xe" fillcolor="#e6e6e6" stroked="f">
              <v:path arrowok="t"/>
            </v:shape>
            <v:shape id="_x0000_s1425" style="position:absolute;left:8065;top:-944;width:1133;height:576" coordorigin="8065,-944" coordsize="1133,576" path="m8065,-944r,576l9198,-368r,-576l8065,-944xe" fillcolor="#e6e6e6" stroked="f">
              <v:path arrowok="t"/>
            </v:shape>
            <v:shape id="_x0000_s1424" style="position:absolute;left:9294;top:-944;width:120;height:576" coordorigin="9294,-944" coordsize="120,576" path="m9294,-368r120,l9414,-944r-120,l9294,-368xe" fillcolor="#e6e6e6" stroked="f">
              <v:path arrowok="t"/>
            </v:shape>
            <v:shape id="_x0000_s1423" style="position:absolute;left:10326;top:-944;width:106;height:576" coordorigin="10326,-944" coordsize="106,576" path="m10326,-368r105,l10431,-944r-105,l10326,-368xe" fillcolor="#e6e6e6" stroked="f">
              <v:path arrowok="t"/>
            </v:shape>
            <v:shape id="_x0000_s1422" style="position:absolute;left:9414;top:-944;width:912;height:576" coordorigin="9414,-944" coordsize="912,576" path="m9414,-944r,576l10326,-368r,-576l9414,-944xe" fillcolor="#e6e6e6" stroked="f">
              <v:path arrowok="t"/>
            </v:shape>
            <v:shape id="_x0000_s1421" style="position:absolute;left:1916;top:-949;width:2803;height:0" coordorigin="1916,-949" coordsize="2803,0" path="m1916,-949r2803,e" filled="f" strokeweight=".58pt">
              <v:path arrowok="t"/>
            </v:shape>
            <v:shape id="_x0000_s1420" style="position:absolute;left:4719;top:-949;width:10;height:0" coordorigin="4719,-949" coordsize="10,0" path="m4719,-949r10,e" filled="f" strokeweight=".58pt">
              <v:path arrowok="t"/>
            </v:shape>
            <v:shape id="_x0000_s1419" style="position:absolute;left:4729;top:-949;width:3230;height:0" coordorigin="4729,-949" coordsize="3230,0" path="m4729,-949r3230,e" filled="f" strokeweight=".58pt">
              <v:path arrowok="t"/>
            </v:shape>
            <v:shape id="_x0000_s1418" style="position:absolute;left:7959;top:-949;width:10;height:0" coordorigin="7959,-949" coordsize="10,0" path="m7959,-949r10,e" filled="f" strokeweight=".58pt">
              <v:path arrowok="t"/>
            </v:shape>
            <v:shape id="_x0000_s1417" style="position:absolute;left:7969;top:-949;width:1339;height:0" coordorigin="7969,-949" coordsize="1339,0" path="m7969,-949r1339,e" filled="f" strokeweight=".58pt">
              <v:path arrowok="t"/>
            </v:shape>
            <v:shape id="_x0000_s1416" style="position:absolute;left:9308;top:-949;width:10;height:0" coordorigin="9308,-949" coordsize="10,0" path="m9308,-949r10,e" filled="f" strokeweight=".58pt">
              <v:path arrowok="t"/>
            </v:shape>
            <v:shape id="_x0000_s1415" style="position:absolute;left:9318;top:-949;width:1114;height:0" coordorigin="9318,-949" coordsize="1114,0" path="m9318,-949r1113,e" filled="f" strokeweight=".58pt">
              <v:path arrowok="t"/>
            </v:shape>
            <v:shape id="_x0000_s1414" style="position:absolute;left:1911;top:-954;width:0;height:5035" coordorigin="1911,-954" coordsize="0,5035" path="m1911,-954r,5035e" filled="f" strokeweight=".58pt">
              <v:path arrowok="t"/>
            </v:shape>
            <v:shape id="_x0000_s1413" style="position:absolute;left:10436;top:-954;width:0;height:5035" coordorigin="10436,-954" coordsize="0,5035" path="m10436,-954r,5035e" filled="f" strokeweight=".58pt">
              <v:path arrowok="t"/>
            </v:shape>
            <w10:wrap anchorx="page"/>
          </v:group>
        </w:pic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ld</w:t>
      </w:r>
      <w:r w:rsidRPr="001773D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Congres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Card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og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y                      </w:t>
      </w:r>
      <w:r w:rsidRPr="001773D6">
        <w:rPr>
          <w:rFonts w:asciiTheme="minorHAnsi" w:eastAsia="Arial" w:hAnsiTheme="minorHAnsi" w:cstheme="minorHAnsi"/>
          <w:spacing w:val="3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Bomba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y                </w:t>
      </w:r>
      <w:r w:rsidRPr="001773D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1985</w:t>
      </w:r>
    </w:p>
    <w:p w14:paraId="22305CE7" w14:textId="77777777" w:rsidR="006D0CCB" w:rsidRPr="001773D6" w:rsidRDefault="001773D6">
      <w:pPr>
        <w:spacing w:line="1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5F3A8A1E">
          <v:group id="_x0000_s1408" style="position:absolute;left:0;text-align:left;margin-left:69.45pt;margin-top:466.2pt;width:456.6pt;height:4.5pt;z-index:-6540;mso-position-horizontal-relative:page;mso-position-vertical-relative:page" coordorigin="1389,9324" coordsize="9132,90">
            <v:shape id="_x0000_s1411" style="position:absolute;left:1412;top:9390;width:9086;height:16" coordorigin="1412,9390" coordsize="9086,16" path="m1412,9406r9086,l10498,9390r-9086,l1412,9406xe" fillcolor="black" stroked="f">
              <v:path arrowok="t"/>
            </v:shape>
            <v:shape id="_x0000_s1410" style="position:absolute;left:1412;top:9347;width:9086;height:45" coordorigin="1412,9347" coordsize="9086,45" path="m1412,9392r9086,l10498,9347r-9086,l1412,9392xe" fillcolor="#606060" stroked="f">
              <v:path arrowok="t"/>
            </v:shape>
            <v:shape id="_x0000_s1409" style="position:absolute;left:1412;top:9340;width:9086;height:0" coordorigin="1412,9340" coordsize="9086,0" path="m1412,9340r9086,e" filled="f" strokecolor="silver" strokeweight=".82pt">
              <v:path arrowok="t"/>
            </v:shape>
            <w10:wrap anchorx="page" anchory="page"/>
          </v:group>
        </w:pict>
      </w:r>
      <w:r w:rsidRPr="001773D6">
        <w:rPr>
          <w:rFonts w:asciiTheme="minorHAnsi" w:hAnsiTheme="minorHAnsi" w:cstheme="minorHAnsi"/>
          <w:sz w:val="22"/>
          <w:szCs w:val="22"/>
        </w:rPr>
        <w:pict w14:anchorId="63D1774A">
          <v:group id="_x0000_s1404" style="position:absolute;left:0;text-align:left;margin-left:69.45pt;margin-top:107.4pt;width:456.6pt;height:4.5pt;z-index:-6542;mso-position-horizontal-relative:page;mso-position-vertical-relative:page" coordorigin="1389,2148" coordsize="9132,90">
            <v:shape id="_x0000_s1407" style="position:absolute;left:1412;top:2214;width:9086;height:16" coordorigin="1412,2214" coordsize="9086,16" path="m1412,2230r9086,l10498,2214r-9086,l1412,2230xe" fillcolor="black" stroked="f">
              <v:path arrowok="t"/>
            </v:shape>
            <v:shape id="_x0000_s1406" style="position:absolute;left:1412;top:2171;width:9086;height:45" coordorigin="1412,2171" coordsize="9086,45" path="m1412,2216r9086,l10498,2171r-9086,l1412,2216xe" fillcolor="#606060" stroked="f">
              <v:path arrowok="t"/>
            </v:shape>
            <v:shape id="_x0000_s1405" style="position:absolute;left:1412;top:2164;width:9086;height:0" coordorigin="1412,2164" coordsize="9086,0" path="m1412,2164r9086,e" filled="f" strokecolor="silver" strokeweight=".82pt">
              <v:path arrowok="t"/>
            </v:shape>
            <w10:wrap anchorx="page" anchory="page"/>
          </v:group>
        </w:pict>
      </w:r>
      <w:r w:rsidRPr="001773D6">
        <w:rPr>
          <w:rFonts w:asciiTheme="minorHAnsi" w:hAnsiTheme="minorHAnsi" w:cstheme="minorHAnsi"/>
          <w:sz w:val="22"/>
          <w:szCs w:val="22"/>
        </w:rPr>
        <w:pict w14:anchorId="75DA3C47">
          <v:group id="_x0000_s1383" style="position:absolute;left:0;text-align:left;margin-left:23.65pt;margin-top:23.65pt;width:548.3pt;height:794.6pt;z-index:-6543;mso-position-horizontal-relative:page;mso-position-vertical-relative:page" coordorigin="473,473" coordsize="10966,15892">
            <v:shape id="_x0000_s1403" style="position:absolute;left:481;top:489;width:72;height:0" coordorigin="481,489" coordsize="72,0" path="m481,489r72,e" filled="f" strokecolor="silver" strokeweight=".82pt">
              <v:path arrowok="t"/>
            </v:shape>
            <v:shape id="_x0000_s1402" style="position:absolute;left:495;top:518;width:58;height:0" coordorigin="495,518" coordsize="58,0" path="m495,518r58,e" filled="f" strokecolor="#606060" strokeweight="2.26pt">
              <v:path arrowok="t"/>
            </v:shape>
            <v:shape id="_x0000_s1401" style="position:absolute;left:553;top:489;width:10805;height:0" coordorigin="553,489" coordsize="10805,0" path="m553,489r10805,e" filled="f" strokecolor="silver" strokeweight=".82pt">
              <v:path arrowok="t"/>
            </v:shape>
            <v:shape id="_x0000_s1400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399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398" style="position:absolute;left:11358;top:489;width:72;height:0" coordorigin="11358,489" coordsize="72,0" path="m11358,489r72,e" filled="f" strokecolor="silver" strokeweight=".82pt">
              <v:path arrowok="t"/>
            </v:shape>
            <v:shape id="_x0000_s1397" style="position:absolute;left:11358;top:518;width:58;height:0" coordorigin="11358,518" coordsize="58,0" path="m11358,518r57,e" filled="f" strokecolor="#606060" strokeweight="2.26pt">
              <v:path arrowok="t"/>
            </v:shape>
            <v:shape id="_x0000_s1396" style="position:absolute;left:488;top:511;width:0;height:15816" coordorigin="488,511" coordsize="0,15816" path="m488,511r,15816e" filled="f" strokecolor="silver" strokeweight=".82pt">
              <v:path arrowok="t"/>
            </v:shape>
            <v:shape id="_x0000_s1395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394" style="position:absolute;left:546;top:540;width:0;height:15758" coordorigin="546,540" coordsize="0,15758" path="m546,540r,15758e" filled="f" strokeweight=".82pt">
              <v:path arrowok="t"/>
            </v:shape>
            <v:shape id="_x0000_s1393" style="position:absolute;left:11414;top:511;width:16;height:15816" coordorigin="11414,511" coordsize="16,15816" path="m11414,16327r17,l11431,511r-17,l11414,16327xe" fillcolor="silver" stroked="f">
              <v:path arrowok="t"/>
            </v:shape>
            <v:shape id="_x0000_s1392" style="position:absolute;left:11371;top:504;width:45;height:15830" coordorigin="11371,504" coordsize="45,15830" path="m11371,16334r45,l11416,504r-45,l11371,16334xe" fillcolor="#606060" stroked="f">
              <v:path arrowok="t"/>
            </v:shape>
            <v:shape id="_x0000_s1391" style="position:absolute;left:11365;top:540;width:0;height:15758" coordorigin="11365,540" coordsize="0,15758" path="m11365,540r,15758e" filled="f" strokeweight=".82pt">
              <v:path arrowok="t"/>
            </v:shape>
            <v:shape id="_x0000_s1390" style="position:absolute;left:481;top:16340;width:72;height:16" coordorigin="481,16340" coordsize="72,16" path="m481,16357r72,l553,16340r-72,l481,16357xe" fillcolor="silver" stroked="f">
              <v:path arrowok="t"/>
            </v:shape>
            <v:shape id="_x0000_s1389" style="position:absolute;left:495;top:16297;width:58;height:45" coordorigin="495,16297" coordsize="58,45" path="m495,16342r58,l553,16297r-58,l495,16342xe" fillcolor="#606060" stroked="f">
              <v:path arrowok="t"/>
            </v:shape>
            <v:shape id="_x0000_s1388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387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386" style="position:absolute;left:553;top:16291;width:10805;height:0" coordorigin="553,16291" coordsize="10805,0" path="m553,16291r10805,e" filled="f" strokeweight=".82pt">
              <v:path arrowok="t"/>
            </v:shape>
            <v:shape id="_x0000_s1385" style="position:absolute;left:11358;top:16340;width:72;height:16" coordorigin="11358,16340" coordsize="72,16" path="m11358,16357r72,l11430,16340r-72,l11358,16357xe" fillcolor="silver" stroked="f">
              <v:path arrowok="t"/>
            </v:shape>
            <v:shape id="_x0000_s1384" style="position:absolute;left:11358;top:16297;width:58;height:45" coordorigin="11358,16297" coordsize="58,45" path="m11358,16342r57,l11415,16297r-57,l11358,16342xe" fillcolor="#606060" stroked="f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Hyper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ens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3228"/>
        <w:gridCol w:w="1334"/>
        <w:gridCol w:w="1173"/>
      </w:tblGrid>
      <w:tr w:rsidR="006D0CCB" w:rsidRPr="001773D6" w14:paraId="64C5EC94" w14:textId="77777777">
        <w:trPr>
          <w:trHeight w:hRule="exact" w:val="557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468C14A" w14:textId="77777777" w:rsidR="006D0CCB" w:rsidRPr="001773D6" w:rsidRDefault="006D0CCB">
            <w:pPr>
              <w:spacing w:before="7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CC16A4" w14:textId="77777777" w:rsidR="006D0CCB" w:rsidRPr="001773D6" w:rsidRDefault="001773D6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Scop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Drug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7D8D547C" w14:textId="77777777" w:rsidR="006D0CCB" w:rsidRPr="001773D6" w:rsidRDefault="006D0CCB">
            <w:pPr>
              <w:spacing w:before="1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EF211E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8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23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ld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Sexo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DD65058" w14:textId="77777777" w:rsidR="006D0CCB" w:rsidRPr="001773D6" w:rsidRDefault="006D0CCB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D50EA4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9F9F24" w14:textId="77777777" w:rsidR="006D0CCB" w:rsidRPr="001773D6" w:rsidRDefault="001773D6">
            <w:pPr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hi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7A901B2" w14:textId="77777777" w:rsidR="006D0CCB" w:rsidRPr="001773D6" w:rsidRDefault="006D0CCB">
            <w:pPr>
              <w:spacing w:before="5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B2C66E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734FB6" w14:textId="77777777" w:rsidR="006D0CCB" w:rsidRPr="001773D6" w:rsidRDefault="001773D6">
            <w:pPr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1985</w:t>
            </w:r>
          </w:p>
        </w:tc>
      </w:tr>
      <w:tr w:rsidR="006D0CCB" w:rsidRPr="001773D6" w14:paraId="07C43F2E" w14:textId="77777777">
        <w:trPr>
          <w:trHeight w:hRule="exact" w:val="552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811E673" w14:textId="77777777" w:rsidR="006D0CCB" w:rsidRPr="001773D6" w:rsidRDefault="001773D6">
            <w:pPr>
              <w:spacing w:before="2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Sexua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01C286D9" w14:textId="77777777" w:rsidR="006D0CCB" w:rsidRPr="001773D6" w:rsidRDefault="001773D6">
            <w:pPr>
              <w:spacing w:before="94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1EBBE7BC" w14:textId="77777777" w:rsidR="006D0CCB" w:rsidRPr="001773D6" w:rsidRDefault="006D0CCB">
            <w:pPr>
              <w:spacing w:before="6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B5D3EB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40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8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22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Leagu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F8FA6D4" w14:textId="77777777" w:rsidR="006D0CCB" w:rsidRPr="001773D6" w:rsidRDefault="006D0CCB">
            <w:pPr>
              <w:spacing w:before="2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FFDF4C" w14:textId="77777777" w:rsidR="006D0CCB" w:rsidRPr="001773D6" w:rsidRDefault="001773D6">
            <w:pPr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Lyon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72616A3" w14:textId="77777777" w:rsidR="006D0CCB" w:rsidRPr="001773D6" w:rsidRDefault="006D0CCB">
            <w:pPr>
              <w:spacing w:before="2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3F559D" w14:textId="77777777" w:rsidR="006D0CCB" w:rsidRPr="001773D6" w:rsidRDefault="001773D6">
            <w:pPr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1985</w:t>
            </w:r>
          </w:p>
        </w:tc>
      </w:tr>
      <w:tr w:rsidR="006D0CCB" w:rsidRPr="001773D6" w14:paraId="264C08C0" w14:textId="77777777">
        <w:trPr>
          <w:trHeight w:hRule="exact" w:val="276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EB884B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57C7C1AF" w14:textId="77777777" w:rsidR="006D0CCB" w:rsidRPr="001773D6" w:rsidRDefault="001773D6">
            <w:pPr>
              <w:spacing w:before="21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255E3DA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B70ED4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0716B7F" w14:textId="77777777">
        <w:trPr>
          <w:trHeight w:hRule="exact" w:val="276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DF8718F" w14:textId="77777777" w:rsidR="006D0CCB" w:rsidRPr="001773D6" w:rsidRDefault="001773D6">
            <w:pPr>
              <w:spacing w:before="24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hrop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Cerebr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4F29638C" w14:textId="77777777" w:rsidR="006D0CCB" w:rsidRPr="001773D6" w:rsidRDefault="001773D6">
            <w:pPr>
              <w:spacing w:before="24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Leagu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01DCE195" w14:textId="77777777" w:rsidR="006D0CCB" w:rsidRPr="001773D6" w:rsidRDefault="001773D6">
            <w:pPr>
              <w:spacing w:before="24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ngapor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1C6BDF0" w14:textId="77777777" w:rsidR="006D0CCB" w:rsidRPr="001773D6" w:rsidRDefault="001773D6">
            <w:pPr>
              <w:spacing w:before="24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1986</w:t>
            </w:r>
          </w:p>
        </w:tc>
      </w:tr>
      <w:tr w:rsidR="006D0CCB" w:rsidRPr="001773D6" w14:paraId="735EBD4C" w14:textId="77777777">
        <w:trPr>
          <w:trHeight w:hRule="exact" w:val="552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A35A04E" w14:textId="77777777" w:rsidR="006D0CCB" w:rsidRPr="001773D6" w:rsidRDefault="001773D6">
            <w:pPr>
              <w:spacing w:before="2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Vascu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2653C0E1" w14:textId="77777777" w:rsidR="006D0CCB" w:rsidRPr="001773D6" w:rsidRDefault="001773D6">
            <w:pPr>
              <w:spacing w:before="94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ith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Essen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761B4AD5" w14:textId="77777777" w:rsidR="006D0CCB" w:rsidRPr="001773D6" w:rsidRDefault="006D0CCB">
            <w:pPr>
              <w:spacing w:before="6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12B814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41</w:t>
            </w:r>
            <w:r w:rsidRPr="001773D6">
              <w:rPr>
                <w:rFonts w:asciiTheme="minorHAnsi" w:eastAsia="Arial" w:hAnsiTheme="minorHAnsi" w:cstheme="minorHAnsi"/>
                <w:spacing w:val="2"/>
                <w:position w:val="8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21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Leagu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92CA3EB" w14:textId="77777777" w:rsidR="006D0CCB" w:rsidRPr="001773D6" w:rsidRDefault="006D0CCB">
            <w:pPr>
              <w:spacing w:before="2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99413F" w14:textId="77777777" w:rsidR="006D0CCB" w:rsidRPr="001773D6" w:rsidRDefault="001773D6">
            <w:pPr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o-de-Jane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iro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268BD52" w14:textId="77777777" w:rsidR="006D0CCB" w:rsidRPr="001773D6" w:rsidRDefault="006D0CCB">
            <w:pPr>
              <w:spacing w:before="2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33A571" w14:textId="77777777" w:rsidR="006D0CCB" w:rsidRPr="001773D6" w:rsidRDefault="001773D6">
            <w:pPr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1986</w:t>
            </w:r>
          </w:p>
        </w:tc>
      </w:tr>
      <w:tr w:rsidR="006D0CCB" w:rsidRPr="001773D6" w14:paraId="619F6D6A" w14:textId="77777777">
        <w:trPr>
          <w:trHeight w:hRule="exact" w:val="276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490FBA8" w14:textId="77777777" w:rsidR="006D0CCB" w:rsidRPr="001773D6" w:rsidRDefault="001773D6">
            <w:pPr>
              <w:spacing w:before="2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1913170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0C6632F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7BE110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E98F8F6" w14:textId="77777777">
        <w:trPr>
          <w:trHeight w:hRule="exact" w:val="276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C3566BB" w14:textId="77777777" w:rsidR="006D0CCB" w:rsidRPr="001773D6" w:rsidRDefault="001773D6">
            <w:pPr>
              <w:spacing w:before="24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67B2EB00" w14:textId="77777777" w:rsidR="006D0CCB" w:rsidRPr="001773D6" w:rsidRDefault="001773D6">
            <w:pPr>
              <w:spacing w:before="24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ft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55EE3B63" w14:textId="77777777" w:rsidR="006D0CCB" w:rsidRPr="001773D6" w:rsidRDefault="001773D6">
            <w:pPr>
              <w:spacing w:before="24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F691D62" w14:textId="77777777" w:rsidR="006D0CCB" w:rsidRPr="001773D6" w:rsidRDefault="001773D6">
            <w:pPr>
              <w:spacing w:before="24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1993-95</w:t>
            </w:r>
          </w:p>
        </w:tc>
      </w:tr>
      <w:tr w:rsidR="006D0CCB" w:rsidRPr="001773D6" w14:paraId="4BB2F636" w14:textId="77777777">
        <w:trPr>
          <w:trHeight w:hRule="exact" w:val="552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D93F6B1" w14:textId="77777777" w:rsidR="006D0CCB" w:rsidRPr="001773D6" w:rsidRDefault="001773D6">
            <w:pPr>
              <w:spacing w:before="2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itis</w:t>
            </w:r>
          </w:p>
          <w:p w14:paraId="306BD1EC" w14:textId="77777777" w:rsidR="006D0CCB" w:rsidRPr="001773D6" w:rsidRDefault="001773D6">
            <w:pPr>
              <w:spacing w:before="80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21</w:t>
            </w:r>
            <w:r w:rsidRPr="001773D6">
              <w:rPr>
                <w:rFonts w:asciiTheme="minorHAnsi" w:eastAsia="Arial" w:hAnsiTheme="minorHAnsi" w:cstheme="minorHAnsi"/>
                <w:spacing w:val="2"/>
                <w:w w:val="106"/>
                <w:position w:val="8"/>
                <w:sz w:val="22"/>
                <w:szCs w:val="22"/>
              </w:rPr>
              <w:t>st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33611AAF" w14:textId="77777777" w:rsidR="006D0CCB" w:rsidRPr="001773D6" w:rsidRDefault="001773D6">
            <w:pPr>
              <w:spacing w:before="21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  <w:p w14:paraId="2F497E26" w14:textId="77777777" w:rsidR="006D0CCB" w:rsidRPr="001773D6" w:rsidRDefault="001773D6">
            <w:pPr>
              <w:spacing w:before="94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17931BA" w14:textId="77777777" w:rsidR="006D0CCB" w:rsidRPr="001773D6" w:rsidRDefault="006D0CCB">
            <w:pPr>
              <w:spacing w:before="2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56FB6" w14:textId="77777777" w:rsidR="006D0CCB" w:rsidRPr="001773D6" w:rsidRDefault="001773D6">
            <w:pPr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da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14B4300" w14:textId="77777777" w:rsidR="006D0CCB" w:rsidRPr="001773D6" w:rsidRDefault="006D0CCB">
            <w:pPr>
              <w:spacing w:before="20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564572" w14:textId="77777777" w:rsidR="006D0CCB" w:rsidRPr="001773D6" w:rsidRDefault="001773D6">
            <w:pPr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2DE9E7B8" w14:textId="77777777">
        <w:trPr>
          <w:trHeight w:hRule="exact" w:val="276"/>
        </w:trPr>
        <w:tc>
          <w:tcPr>
            <w:tcW w:w="2790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B9C609E" w14:textId="77777777" w:rsidR="006D0CCB" w:rsidRPr="001773D6" w:rsidRDefault="001773D6">
            <w:pPr>
              <w:spacing w:before="2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228" w:type="dxa"/>
            <w:tcBorders>
              <w:top w:val="nil"/>
              <w:left w:val="nil"/>
              <w:bottom w:val="nil"/>
              <w:right w:val="nil"/>
            </w:tcBorders>
          </w:tcPr>
          <w:p w14:paraId="29334F9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14:paraId="308009B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B00EF5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CBCBDC8" w14:textId="77777777">
        <w:trPr>
          <w:trHeight w:hRule="exact" w:val="324"/>
        </w:trPr>
        <w:tc>
          <w:tcPr>
            <w:tcW w:w="2790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16B49E6" w14:textId="77777777" w:rsidR="006D0CCB" w:rsidRPr="001773D6" w:rsidRDefault="001773D6">
            <w:pPr>
              <w:spacing w:before="24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Venom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BFEBE0C" w14:textId="77777777" w:rsidR="006D0CCB" w:rsidRPr="001773D6" w:rsidRDefault="001773D6">
            <w:pPr>
              <w:spacing w:before="24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6CD7C65" w14:textId="77777777" w:rsidR="006D0CCB" w:rsidRPr="001773D6" w:rsidRDefault="001773D6">
            <w:pPr>
              <w:spacing w:before="24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42A1036" w14:textId="77777777" w:rsidR="006D0CCB" w:rsidRPr="001773D6" w:rsidRDefault="001773D6">
            <w:pPr>
              <w:spacing w:before="24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</w:tbl>
    <w:p w14:paraId="1FC99D84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AC8E2C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D6F0D2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E18307" w14:textId="77777777" w:rsidR="006D0CCB" w:rsidRPr="001773D6" w:rsidRDefault="006D0CCB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06C7C1D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space="720"/>
        </w:sectPr>
      </w:pPr>
      <w:hyperlink r:id="rId8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5</w:t>
      </w:r>
    </w:p>
    <w:p w14:paraId="5CE20C78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50476D4C">
          <v:group id="_x0000_s1379" style="position:absolute;left:0;text-align:left;margin-left:69.45pt;margin-top:84.35pt;width:456.6pt;height:4.5pt;z-index:-6537;mso-position-horizontal-relative:page;mso-position-vertical-relative:page" coordorigin="1389,1687" coordsize="9132,90">
            <v:shape id="_x0000_s1382" style="position:absolute;left:1412;top:1753;width:9086;height:16" coordorigin="1412,1753" coordsize="9086,16" path="m1412,1769r9086,l10498,1753r-9086,l1412,1769xe" fillcolor="black" stroked="f">
              <v:path arrowok="t"/>
            </v:shape>
            <v:shape id="_x0000_s1381" style="position:absolute;left:1412;top:1710;width:9086;height:45" coordorigin="1412,1710" coordsize="9086,45" path="m1412,1755r9086,l10498,1710r-9086,l1412,1755xe" fillcolor="#606060" stroked="f">
              <v:path arrowok="t"/>
            </v:shape>
            <v:shape id="_x0000_s1380" style="position:absolute;left:1412;top:1704;width:9086;height:0" coordorigin="1412,1704" coordsize="9086,0" path="m1412,1704r9086,e" filled="f" strokecolor="silver" strokeweight=".82pt">
              <v:path arrowok="t"/>
            </v:shape>
            <w10:wrap anchorx="page" anchory="page"/>
          </v:group>
        </w:pict>
      </w:r>
      <w:r w:rsidRPr="001773D6">
        <w:rPr>
          <w:rFonts w:asciiTheme="minorHAnsi" w:hAnsiTheme="minorHAnsi" w:cstheme="minorHAnsi"/>
          <w:sz w:val="22"/>
          <w:szCs w:val="22"/>
        </w:rPr>
        <w:pict w14:anchorId="5F38E00A">
          <v:group id="_x0000_s1358" style="position:absolute;left:0;text-align:left;margin-left:23.65pt;margin-top:23.65pt;width:548.3pt;height:794.6pt;z-index:-6538;mso-position-horizontal-relative:page;mso-position-vertical-relative:page" coordorigin="473,473" coordsize="10966,15892">
            <v:shape id="_x0000_s1378" style="position:absolute;left:481;top:489;width:72;height:0" coordorigin="481,489" coordsize="72,0" path="m481,489r72,e" filled="f" strokecolor="silver" strokeweight=".82pt">
              <v:path arrowok="t"/>
            </v:shape>
            <v:shape id="_x0000_s1377" style="position:absolute;left:495;top:518;width:58;height:0" coordorigin="495,518" coordsize="58,0" path="m495,518r58,e" filled="f" strokecolor="#606060" strokeweight="2.26pt">
              <v:path arrowok="t"/>
            </v:shape>
            <v:shape id="_x0000_s1376" style="position:absolute;left:553;top:489;width:10805;height:0" coordorigin="553,489" coordsize="10805,0" path="m553,489r10805,e" filled="f" strokecolor="silver" strokeweight=".82pt">
              <v:path arrowok="t"/>
            </v:shape>
            <v:shape id="_x0000_s1375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374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373" style="position:absolute;left:11358;top:489;width:72;height:0" coordorigin="11358,489" coordsize="72,0" path="m11358,489r72,e" filled="f" strokecolor="silver" strokeweight=".82pt">
              <v:path arrowok="t"/>
            </v:shape>
            <v:shape id="_x0000_s1372" style="position:absolute;left:11358;top:518;width:58;height:0" coordorigin="11358,518" coordsize="58,0" path="m11358,518r57,e" filled="f" strokecolor="#606060" strokeweight="2.26pt">
              <v:path arrowok="t"/>
            </v:shape>
            <v:shape id="_x0000_s1371" style="position:absolute;left:488;top:511;width:0;height:15816" coordorigin="488,511" coordsize="0,15816" path="m488,511r,15816e" filled="f" strokecolor="silver" strokeweight=".82pt">
              <v:path arrowok="t"/>
            </v:shape>
            <v:shape id="_x0000_s1370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369" style="position:absolute;left:546;top:540;width:0;height:15758" coordorigin="546,540" coordsize="0,15758" path="m546,540r,15758e" filled="f" strokeweight=".82pt">
              <v:path arrowok="t"/>
            </v:shape>
            <v:shape id="_x0000_s1368" style="position:absolute;left:11414;top:511;width:16;height:15816" coordorigin="11414,511" coordsize="16,15816" path="m11414,16327r17,l11431,511r-17,l11414,16327xe" fillcolor="silver" stroked="f">
              <v:path arrowok="t"/>
            </v:shape>
            <v:shape id="_x0000_s1367" style="position:absolute;left:11371;top:504;width:45;height:15830" coordorigin="11371,504" coordsize="45,15830" path="m11371,16334r45,l11416,504r-45,l11371,16334xe" fillcolor="#606060" stroked="f">
              <v:path arrowok="t"/>
            </v:shape>
            <v:shape id="_x0000_s1366" style="position:absolute;left:11365;top:540;width:0;height:15758" coordorigin="11365,540" coordsize="0,15758" path="m11365,540r,15758e" filled="f" strokeweight=".82pt">
              <v:path arrowok="t"/>
            </v:shape>
            <v:shape id="_x0000_s1365" style="position:absolute;left:481;top:16348;width:72;height:0" coordorigin="481,16348" coordsize="72,0" path="m481,16348r72,e" filled="f" strokecolor="silver" strokeweight=".82pt">
              <v:path arrowok="t"/>
            </v:shape>
            <v:shape id="_x0000_s1364" style="position:absolute;left:495;top:16320;width:58;height:0" coordorigin="495,16320" coordsize="58,0" path="m495,16320r58,e" filled="f" strokecolor="#606060" strokeweight="2.26pt">
              <v:path arrowok="t"/>
            </v:shape>
            <v:shape id="_x0000_s1363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362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361" style="position:absolute;left:553;top:16291;width:10805;height:0" coordorigin="553,16291" coordsize="10805,0" path="m553,16291r10805,e" filled="f" strokeweight=".82pt">
              <v:path arrowok="t"/>
            </v:shape>
            <v:shape id="_x0000_s1360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359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670550AD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51F4F688" w14:textId="77777777" w:rsidR="006D0CCB" w:rsidRPr="001773D6" w:rsidRDefault="006D0CCB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DA298A5" w14:textId="77777777" w:rsidR="006D0CCB" w:rsidRPr="001773D6" w:rsidRDefault="001773D6">
      <w:pPr>
        <w:spacing w:before="41" w:line="200" w:lineRule="exact"/>
        <w:ind w:left="205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Se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(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)</w:t>
      </w:r>
      <w:r w:rsidRPr="001773D6">
        <w:rPr>
          <w:rFonts w:asciiTheme="minorHAnsi" w:eastAsia="Arial" w:hAnsiTheme="minorHAnsi" w:cstheme="minorHAnsi"/>
          <w:b/>
          <w:spacing w:val="2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conduc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spacing w:val="3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dua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lly</w:t>
      </w:r>
    </w:p>
    <w:p w14:paraId="21C6D898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701336" w14:textId="77777777" w:rsidR="006D0CCB" w:rsidRPr="001773D6" w:rsidRDefault="006D0CCB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3A9DF036" w14:textId="77777777" w:rsidR="006D0CCB" w:rsidRPr="001773D6" w:rsidRDefault="001773D6">
      <w:pPr>
        <w:spacing w:before="38"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23F7BAE6">
          <v:group id="_x0000_s1340" style="position:absolute;left:0;text-align:left;margin-left:95.25pt;margin-top:-4.8pt;width:426.8pt;height:663.2pt;z-index:-6536;mso-position-horizontal-relative:page" coordorigin="1905,-96" coordsize="8536,13264">
            <v:shape id="_x0000_s1357" style="position:absolute;left:1916;top:-81;width:2630;height:514" coordorigin="1916,-81" coordsize="2630,514" path="m1916,-81r,514l4546,433r,-514l1916,-81xe" fillcolor="#e6e6e6" stroked="f">
              <v:path arrowok="t"/>
            </v:shape>
            <v:shape id="_x0000_s1356" style="position:absolute;left:2017;top:39;width:2424;height:278" coordorigin="2017,39" coordsize="2424,278" path="m2017,39r,279l4441,318r,-279l2017,39xe" fillcolor="#e6e6e6" stroked="f">
              <v:path arrowok="t"/>
            </v:shape>
            <v:shape id="_x0000_s1355" style="position:absolute;left:4532;top:-81;width:2808;height:514" coordorigin="4532,-81" coordsize="2808,514" path="m4532,-81r,514l7340,433r,-514l4532,-81xe" fillcolor="#e6e6e6" stroked="f">
              <v:path arrowok="t"/>
            </v:shape>
            <v:shape id="_x0000_s1354" style="position:absolute;left:4657;top:39;width:2578;height:278" coordorigin="4657,39" coordsize="2578,278" path="m4657,39r,279l7234,318r,-279l4657,39xe" fillcolor="#e6e6e6" stroked="f">
              <v:path arrowok="t"/>
            </v:shape>
            <v:shape id="_x0000_s1353" style="position:absolute;left:7326;top:-81;width:2112;height:514" coordorigin="7326,-81" coordsize="2112,514" path="m7326,-81r,514l9438,433r,-514l7326,-81xe" fillcolor="#e6e6e6" stroked="f">
              <v:path arrowok="t"/>
            </v:shape>
            <v:shape id="_x0000_s1352" style="position:absolute;left:7446;top:39;width:1882;height:278" coordorigin="7446,39" coordsize="1882,278" path="m7446,39r,279l9327,318r,-279l7446,39xe" fillcolor="#e6e6e6" stroked="f">
              <v:path arrowok="t"/>
            </v:shape>
            <v:shape id="_x0000_s1351" style="position:absolute;left:9423;top:-81;width:1008;height:514" coordorigin="9423,-81" coordsize="1008,514" path="m9423,-81r,514l10431,433r,-514l9423,-81xe" fillcolor="#e6e6e6" stroked="f">
              <v:path arrowok="t"/>
            </v:shape>
            <v:shape id="_x0000_s1350" style="position:absolute;left:9543;top:39;width:782;height:278" coordorigin="9543,39" coordsize="782,278" path="m9543,39r,279l10326,318r,-279l9543,39xe" fillcolor="#e6e6e6" stroked="f">
              <v:path arrowok="t"/>
            </v:shape>
            <v:shape id="_x0000_s1349" style="position:absolute;left:1916;top:-86;width:2630;height:0" coordorigin="1916,-86" coordsize="2630,0" path="m1916,-86r2630,e" filled="f" strokeweight=".58pt">
              <v:path arrowok="t"/>
            </v:shape>
            <v:shape id="_x0000_s1348" style="position:absolute;left:4546;top:-86;width:10;height:0" coordorigin="4546,-86" coordsize="10,0" path="m4546,-86r10,e" filled="f" strokeweight=".58pt">
              <v:path arrowok="t"/>
            </v:shape>
            <v:shape id="_x0000_s1347" style="position:absolute;left:4556;top:-86;width:2784;height:0" coordorigin="4556,-86" coordsize="2784,0" path="m4556,-86r2784,e" filled="f" strokeweight=".58pt">
              <v:path arrowok="t"/>
            </v:shape>
            <v:shape id="_x0000_s1346" style="position:absolute;left:7340;top:-86;width:10;height:0" coordorigin="7340,-86" coordsize="10,0" path="m7340,-86r10,e" filled="f" strokeweight=".58pt">
              <v:path arrowok="t"/>
            </v:shape>
            <v:shape id="_x0000_s1345" style="position:absolute;left:7350;top:-86;width:2088;height:0" coordorigin="7350,-86" coordsize="2088,0" path="m7350,-86r2088,e" filled="f" strokeweight=".58pt">
              <v:path arrowok="t"/>
            </v:shape>
            <v:shape id="_x0000_s1344" style="position:absolute;left:9438;top:-86;width:10;height:0" coordorigin="9438,-86" coordsize="10,0" path="m9438,-86r9,e" filled="f" strokeweight=".58pt">
              <v:path arrowok="t"/>
            </v:shape>
            <v:shape id="_x0000_s1343" style="position:absolute;left:9447;top:-86;width:984;height:0" coordorigin="9447,-86" coordsize="984,0" path="m9447,-86r984,e" filled="f" strokeweight=".58pt">
              <v:path arrowok="t"/>
            </v:shape>
            <v:shape id="_x0000_s1342" style="position:absolute;left:1911;top:-90;width:0;height:13253" coordorigin="1911,-90" coordsize="0,13253" path="m1911,-90r,13252e" filled="f" strokeweight=".58pt">
              <v:path arrowok="t"/>
            </v:shape>
            <v:shape id="_x0000_s1341" style="position:absolute;left:10436;top:-90;width:0;height:13253" coordorigin="10436,-90" coordsize="0,13253" path="m10436,-90r,13252e" filled="f" strokeweight=".58pt">
              <v:path arrowok="t"/>
            </v:shape>
            <w10:wrap anchorx="page"/>
          </v:group>
        </w:pic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le                                                   </w:t>
      </w:r>
      <w:r w:rsidRPr="001773D6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Organ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Author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y                         </w:t>
      </w:r>
      <w:r w:rsidRPr="001773D6">
        <w:rPr>
          <w:rFonts w:asciiTheme="minorHAnsi" w:eastAsia="Arial" w:hAnsiTheme="minorHAnsi" w:cstheme="minorHAnsi"/>
          <w:b/>
          <w:spacing w:val="3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ac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                   </w:t>
      </w:r>
      <w:r w:rsidRPr="001773D6">
        <w:rPr>
          <w:rFonts w:asciiTheme="minorHAnsi" w:eastAsia="Arial" w:hAnsiTheme="minorHAnsi" w:cstheme="minorHAnsi"/>
          <w:b/>
          <w:spacing w:val="3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Yea</w:t>
      </w:r>
      <w:r w:rsidRPr="001773D6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</w:p>
    <w:p w14:paraId="5815092E" w14:textId="77777777" w:rsidR="006D0CCB" w:rsidRPr="001773D6" w:rsidRDefault="006D0CC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3"/>
        <w:gridCol w:w="2772"/>
        <w:gridCol w:w="1640"/>
        <w:gridCol w:w="1500"/>
      </w:tblGrid>
      <w:tr w:rsidR="006D0CCB" w:rsidRPr="001773D6" w14:paraId="4183BA1E" w14:textId="77777777">
        <w:trPr>
          <w:trHeight w:hRule="exact" w:val="1064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A0E0114" w14:textId="77777777" w:rsidR="006D0CCB" w:rsidRPr="001773D6" w:rsidRDefault="006D0CCB">
            <w:pPr>
              <w:spacing w:before="12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4C2E2A" w14:textId="77777777" w:rsidR="006D0CCB" w:rsidRPr="001773D6" w:rsidRDefault="001773D6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Scop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  <w:p w14:paraId="7393C930" w14:textId="77777777" w:rsidR="006D0CCB" w:rsidRPr="001773D6" w:rsidRDefault="001773D6">
            <w:pPr>
              <w:spacing w:before="94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Chron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079A1EAB" w14:textId="77777777" w:rsidR="006D0CCB" w:rsidRPr="001773D6" w:rsidRDefault="001773D6">
            <w:pPr>
              <w:spacing w:before="89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eomye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litis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E972CB6" w14:textId="77777777" w:rsidR="006D0CCB" w:rsidRPr="001773D6" w:rsidRDefault="006D0CCB">
            <w:pPr>
              <w:spacing w:before="12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9B0A7F" w14:textId="77777777" w:rsidR="006D0CCB" w:rsidRPr="001773D6" w:rsidRDefault="001773D6">
            <w:pPr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  <w:p w14:paraId="7EEE95CE" w14:textId="77777777" w:rsidR="006D0CCB" w:rsidRPr="001773D6" w:rsidRDefault="001773D6">
            <w:pPr>
              <w:spacing w:before="94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21F600B7" w14:textId="77777777" w:rsidR="006D0CCB" w:rsidRPr="001773D6" w:rsidRDefault="001773D6">
            <w:pPr>
              <w:spacing w:before="89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5863023" w14:textId="77777777" w:rsidR="006D0CCB" w:rsidRPr="001773D6" w:rsidRDefault="006D0CCB">
            <w:pPr>
              <w:spacing w:before="12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F1AFBE" w14:textId="77777777" w:rsidR="006D0CCB" w:rsidRPr="001773D6" w:rsidRDefault="001773D6">
            <w:pPr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Nagpu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  <w:p w14:paraId="4DEFDDC5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1BAEEE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128433" w14:textId="77777777" w:rsidR="006D0CCB" w:rsidRPr="001773D6" w:rsidRDefault="001773D6">
            <w:pPr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4668B05" w14:textId="77777777" w:rsidR="006D0CCB" w:rsidRPr="001773D6" w:rsidRDefault="006D0CCB">
            <w:pPr>
              <w:spacing w:before="12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F00745" w14:textId="77777777" w:rsidR="006D0CCB" w:rsidRPr="001773D6" w:rsidRDefault="001773D6">
            <w:pPr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1980</w:t>
            </w:r>
          </w:p>
          <w:p w14:paraId="7F53D4B4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13FA2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7047E9" w14:textId="77777777" w:rsidR="006D0CCB" w:rsidRPr="001773D6" w:rsidRDefault="001773D6">
            <w:pPr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1981</w:t>
            </w:r>
          </w:p>
        </w:tc>
      </w:tr>
      <w:tr w:rsidR="006D0CCB" w:rsidRPr="001773D6" w14:paraId="6BA94437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587F02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B141D04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DAA2C8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47BC7B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80D1765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7AAED8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ck-S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3678ED7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6DFA16D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Kanpu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C40ABD7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1982</w:t>
            </w:r>
          </w:p>
        </w:tc>
      </w:tr>
      <w:tr w:rsidR="006D0CCB" w:rsidRPr="001773D6" w14:paraId="67C8DDF2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94751B0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Syndrom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015982A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77B6B2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4CBC17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5D244BE" w14:textId="77777777">
        <w:trPr>
          <w:trHeight w:hRule="exact" w:val="254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FF77B3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43E887A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1E06A390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Madura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FBD8CDF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1982</w:t>
            </w:r>
          </w:p>
        </w:tc>
      </w:tr>
      <w:tr w:rsidR="006D0CCB" w:rsidRPr="001773D6" w14:paraId="63C955BF" w14:textId="77777777">
        <w:trPr>
          <w:trHeight w:hRule="exact" w:val="310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EA3FF13" w14:textId="77777777" w:rsidR="006D0CCB" w:rsidRPr="001773D6" w:rsidRDefault="001773D6">
            <w:pPr>
              <w:spacing w:before="1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Neph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47D2B68" w14:textId="77777777" w:rsidR="006D0CCB" w:rsidRPr="001773D6" w:rsidRDefault="001773D6">
            <w:pPr>
              <w:spacing w:before="60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10F714C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1E470D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3DDAC83" w14:textId="77777777">
        <w:trPr>
          <w:trHeight w:hRule="exact" w:val="288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DEB6D68" w14:textId="77777777" w:rsidR="006D0CCB" w:rsidRPr="001773D6" w:rsidRDefault="001773D6">
            <w:pPr>
              <w:spacing w:before="4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Approac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BD113A3" w14:textId="77777777" w:rsidR="006D0CCB" w:rsidRPr="001773D6" w:rsidRDefault="001773D6">
            <w:pPr>
              <w:spacing w:before="4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EEB1A6C" w14:textId="77777777" w:rsidR="006D0CCB" w:rsidRPr="001773D6" w:rsidRDefault="001773D6">
            <w:pPr>
              <w:spacing w:before="4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C6182A4" w14:textId="77777777" w:rsidR="006D0CCB" w:rsidRPr="001773D6" w:rsidRDefault="001773D6">
            <w:pPr>
              <w:spacing w:before="48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1984</w:t>
            </w:r>
          </w:p>
        </w:tc>
      </w:tr>
      <w:tr w:rsidR="006D0CCB" w:rsidRPr="001773D6" w14:paraId="67ACB697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2FFCB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Endogenou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Depress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E001F74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05C3668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4421F0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1B2D810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7E5AC6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Perce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13B452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1BF9A3E1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Bomba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310AC67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1988</w:t>
            </w:r>
          </w:p>
        </w:tc>
      </w:tr>
      <w:tr w:rsidR="006D0CCB" w:rsidRPr="001773D6" w14:paraId="49DB847E" w14:textId="77777777">
        <w:trPr>
          <w:trHeight w:hRule="exact" w:val="260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517C63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C1AFA3F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1FF48C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998114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7D0DD9B" w14:textId="77777777">
        <w:trPr>
          <w:trHeight w:hRule="exact" w:val="292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576BC5B" w14:textId="77777777" w:rsidR="006D0CCB" w:rsidRPr="001773D6" w:rsidRDefault="001773D6">
            <w:pPr>
              <w:spacing w:before="5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Approac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72495B9" w14:textId="77777777" w:rsidR="006D0CCB" w:rsidRPr="001773D6" w:rsidRDefault="001773D6">
            <w:pPr>
              <w:spacing w:before="37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</w:t>
            </w:r>
            <w:r w:rsidRPr="001773D6">
              <w:rPr>
                <w:rFonts w:asciiTheme="minorHAnsi" w:eastAsia="Arial" w:hAnsiTheme="minorHAnsi" w:cstheme="minorHAnsi"/>
                <w:spacing w:val="2"/>
                <w:position w:val="8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21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1190A98F" w14:textId="77777777" w:rsidR="006D0CCB" w:rsidRPr="001773D6" w:rsidRDefault="001773D6">
            <w:pPr>
              <w:spacing w:before="51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5C59422" w14:textId="77777777" w:rsidR="006D0CCB" w:rsidRPr="001773D6" w:rsidRDefault="001773D6">
            <w:pPr>
              <w:spacing w:before="51"/>
              <w:ind w:left="593" w:right="478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1988</w:t>
            </w:r>
          </w:p>
        </w:tc>
      </w:tr>
      <w:tr w:rsidR="006D0CCB" w:rsidRPr="001773D6" w14:paraId="5E6CEC86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2D24385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77538B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70D471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36D97F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1A8F562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BAB72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Pyogen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D124C21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1FF87D2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Ahmed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abad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30A6A9F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1991</w:t>
            </w:r>
          </w:p>
        </w:tc>
      </w:tr>
      <w:tr w:rsidR="006D0CCB" w:rsidRPr="001773D6" w14:paraId="10C13A86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9DA7D1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DFE50BF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06C845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E1E702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BD5C7F8" w14:textId="77777777">
        <w:trPr>
          <w:trHeight w:hRule="exact" w:val="34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FEEDC8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98FFE10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129AC8" w14:textId="77777777" w:rsidR="006D0CCB" w:rsidRPr="001773D6" w:rsidRDefault="001773D6">
            <w:pPr>
              <w:spacing w:line="160" w:lineRule="exact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position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rc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8C8C4DE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356D29" w14:textId="77777777" w:rsidR="006D0CCB" w:rsidRPr="001773D6" w:rsidRDefault="001773D6">
            <w:pPr>
              <w:spacing w:line="160" w:lineRule="exact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Barod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1A9A90C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C6DB3F" w14:textId="77777777" w:rsidR="006D0CCB" w:rsidRPr="001773D6" w:rsidRDefault="001773D6">
            <w:pPr>
              <w:spacing w:line="160" w:lineRule="exact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position w:val="-1"/>
                <w:sz w:val="22"/>
                <w:szCs w:val="22"/>
              </w:rPr>
              <w:t>1991</w:t>
            </w:r>
          </w:p>
        </w:tc>
      </w:tr>
      <w:tr w:rsidR="006D0CCB" w:rsidRPr="001773D6" w14:paraId="4DFB2D60" w14:textId="77777777">
        <w:trPr>
          <w:trHeight w:hRule="exact" w:val="20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36544E4" w14:textId="77777777" w:rsidR="006D0CCB" w:rsidRPr="001773D6" w:rsidRDefault="001773D6">
            <w:pPr>
              <w:spacing w:line="14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F10C9D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021B8C2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5DD831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9CE05F3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8089DC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D9AD130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757E0BF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Barod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155F614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1992</w:t>
            </w:r>
          </w:p>
        </w:tc>
      </w:tr>
      <w:tr w:rsidR="006D0CCB" w:rsidRPr="001773D6" w14:paraId="33A74966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FC72D5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Psych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7227344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FACAE53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EA88FF3" w14:textId="77777777" w:rsidR="006D0CCB" w:rsidRPr="001773D6" w:rsidRDefault="001773D6">
            <w:pPr>
              <w:spacing w:before="38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1994</w:t>
            </w:r>
          </w:p>
        </w:tc>
      </w:tr>
      <w:tr w:rsidR="006D0CCB" w:rsidRPr="001773D6" w14:paraId="117FC907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3B7AC0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Venom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84EE6C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5F730A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712A63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4F7E271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E4FCFB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6E13000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07FB153E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66AA990" w14:textId="77777777" w:rsidR="006D0CCB" w:rsidRPr="001773D6" w:rsidRDefault="001773D6">
            <w:pPr>
              <w:spacing w:before="38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1994</w:t>
            </w:r>
          </w:p>
        </w:tc>
      </w:tr>
      <w:tr w:rsidR="006D0CCB" w:rsidRPr="001773D6" w14:paraId="12DA6507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4B6B67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0828330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09EFBCB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D2801D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0C9D816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F627690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Expos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Venom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F6B54EB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3A596B6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Ahmedaba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29387B3" w14:textId="77777777" w:rsidR="006D0CCB" w:rsidRPr="001773D6" w:rsidRDefault="001773D6">
            <w:pPr>
              <w:spacing w:before="38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1994</w:t>
            </w:r>
          </w:p>
        </w:tc>
      </w:tr>
      <w:tr w:rsidR="006D0CCB" w:rsidRPr="001773D6" w14:paraId="546B6ED1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7399C8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num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FDF8D09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E326403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E33CDCF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1994</w:t>
            </w:r>
          </w:p>
        </w:tc>
      </w:tr>
      <w:tr w:rsidR="006D0CCB" w:rsidRPr="001773D6" w14:paraId="3A401931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887221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332AD5C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A316B5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4EF453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E016347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813331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39B9502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2B0222E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Bhopa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A1BF7E1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1994</w:t>
            </w:r>
          </w:p>
        </w:tc>
      </w:tr>
      <w:tr w:rsidR="006D0CCB" w:rsidRPr="001773D6" w14:paraId="4DBA0AE0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64A9441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Derma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6264606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55927C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858B23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8DF6E34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54008DE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Perce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4A11027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1F58A67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3CB49E9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1994</w:t>
            </w:r>
          </w:p>
        </w:tc>
      </w:tr>
      <w:tr w:rsidR="006D0CCB" w:rsidRPr="001773D6" w14:paraId="7E5766B7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E936C5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Nephro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Syndrom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8B079A8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5380E74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28F4BAF" w14:textId="77777777" w:rsidR="006D0CCB" w:rsidRPr="001773D6" w:rsidRDefault="001773D6">
            <w:pPr>
              <w:spacing w:before="38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1994</w:t>
            </w:r>
          </w:p>
        </w:tc>
      </w:tr>
      <w:tr w:rsidR="006D0CCB" w:rsidRPr="001773D6" w14:paraId="05DA559E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0C7B4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Venom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BE25C49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45FB4259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32D2467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1994</w:t>
            </w:r>
          </w:p>
        </w:tc>
      </w:tr>
      <w:tr w:rsidR="006D0CCB" w:rsidRPr="001773D6" w14:paraId="711E1AA6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4134BD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3514ED9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14AA93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84A2FF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BC0217C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AF133F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Ammon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ums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Prune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2624BBE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10006B6D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B25FF4D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1995</w:t>
            </w:r>
          </w:p>
        </w:tc>
      </w:tr>
      <w:tr w:rsidR="006D0CCB" w:rsidRPr="001773D6" w14:paraId="1CA535D6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4D17D4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3BF9735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818AF9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615C7F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FFDFE9B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90F03D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0126828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ebra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D328A5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6F2143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1140EE1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E1D79D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aphysagr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Concep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BD81EC6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D215A75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398341D" w14:textId="77777777" w:rsidR="006D0CCB" w:rsidRPr="001773D6" w:rsidRDefault="001773D6">
            <w:pPr>
              <w:spacing w:before="38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1995</w:t>
            </w:r>
          </w:p>
        </w:tc>
      </w:tr>
      <w:tr w:rsidR="006D0CCB" w:rsidRPr="001773D6" w14:paraId="214F6962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98BBF7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3DA154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46316F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873E61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EF21F81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E8AAAB1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8C33D31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50F4210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Barod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56641AC" w14:textId="77777777" w:rsidR="006D0CCB" w:rsidRPr="001773D6" w:rsidRDefault="001773D6">
            <w:pPr>
              <w:spacing w:before="38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1996</w:t>
            </w:r>
          </w:p>
        </w:tc>
      </w:tr>
      <w:tr w:rsidR="006D0CCB" w:rsidRPr="001773D6" w14:paraId="395C13F9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9AF5E4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Scop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7C1598F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F959599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Bomba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898CF79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1997</w:t>
            </w:r>
          </w:p>
        </w:tc>
      </w:tr>
      <w:tr w:rsidR="006D0CCB" w:rsidRPr="001773D6" w14:paraId="05B78770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770815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D7DD231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EF55CF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5FD692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5DC551B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CD382B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4B8F90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32CF4761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nchwa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4F21354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1998</w:t>
            </w:r>
          </w:p>
        </w:tc>
      </w:tr>
      <w:tr w:rsidR="006D0CCB" w:rsidRPr="001773D6" w14:paraId="795DD10E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0B9D39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3F7E99B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58C9A24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A63FFE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13E6242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F29FB8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8A22941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0156E97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Barod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14077BE" w14:textId="77777777" w:rsidR="006D0CCB" w:rsidRPr="001773D6" w:rsidRDefault="001773D6">
            <w:pPr>
              <w:spacing w:before="36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1999</w:t>
            </w:r>
          </w:p>
        </w:tc>
      </w:tr>
      <w:tr w:rsidR="006D0CCB" w:rsidRPr="001773D6" w14:paraId="64D93103" w14:textId="77777777">
        <w:trPr>
          <w:trHeight w:hRule="exact" w:val="276"/>
        </w:trPr>
        <w:tc>
          <w:tcPr>
            <w:tcW w:w="261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14C343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37C6788" w14:textId="77777777" w:rsidR="006D0CCB" w:rsidRPr="001773D6" w:rsidRDefault="001773D6">
            <w:pPr>
              <w:spacing w:before="38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2000-Med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269C8F2B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Mumba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F2D3864" w14:textId="77777777" w:rsidR="006D0CCB" w:rsidRPr="001773D6" w:rsidRDefault="001773D6">
            <w:pPr>
              <w:spacing w:before="38"/>
              <w:ind w:left="595" w:right="480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2000</w:t>
            </w:r>
          </w:p>
        </w:tc>
      </w:tr>
      <w:tr w:rsidR="006D0CCB" w:rsidRPr="001773D6" w14:paraId="3201B625" w14:textId="77777777">
        <w:trPr>
          <w:trHeight w:hRule="exact" w:val="326"/>
        </w:trPr>
        <w:tc>
          <w:tcPr>
            <w:tcW w:w="2613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7B3A346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2F8437C" w14:textId="77777777" w:rsidR="006D0CCB" w:rsidRPr="001773D6" w:rsidRDefault="001773D6">
            <w:pPr>
              <w:spacing w:before="36"/>
              <w:ind w:lef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Founda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941A23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5F924B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B56CCE" w14:textId="77777777" w:rsidR="006D0CCB" w:rsidRPr="001773D6" w:rsidRDefault="006D0CCB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91BD99F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hyperlink r:id="rId9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6</w:t>
      </w:r>
    </w:p>
    <w:p w14:paraId="3C78B135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lastRenderedPageBreak/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7D330F3F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2ADCF1A7" w14:textId="77777777" w:rsidR="006D0CCB" w:rsidRPr="001773D6" w:rsidRDefault="006D0CCB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92F609E" w14:textId="77777777" w:rsidR="006D0CCB" w:rsidRPr="001773D6" w:rsidRDefault="001773D6">
      <w:pPr>
        <w:spacing w:before="38"/>
        <w:ind w:left="2023" w:right="19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Share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000080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000080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atfor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color w:val="000080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000080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wor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ld</w:t>
      </w:r>
      <w:r w:rsidRPr="001773D6">
        <w:rPr>
          <w:rFonts w:asciiTheme="minorHAnsi" w:eastAsia="Arial" w:hAnsiTheme="minorHAnsi" w:cstheme="minorHAnsi"/>
          <w:b/>
          <w:color w:val="000080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renowne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000080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Dr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color w:val="000080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Georg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000080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b/>
          <w:color w:val="000080"/>
          <w:w w:val="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sz w:val="22"/>
          <w:szCs w:val="22"/>
        </w:rPr>
        <w:t>thou</w:t>
      </w:r>
      <w:r w:rsidRPr="001773D6">
        <w:rPr>
          <w:rFonts w:asciiTheme="minorHAnsi" w:eastAsia="Arial" w:hAnsiTheme="minorHAnsi" w:cstheme="minorHAnsi"/>
          <w:b/>
          <w:color w:val="000080"/>
          <w:w w:val="99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sz w:val="22"/>
          <w:szCs w:val="22"/>
        </w:rPr>
        <w:t>ka</w:t>
      </w:r>
      <w:r w:rsidRPr="001773D6">
        <w:rPr>
          <w:rFonts w:asciiTheme="minorHAnsi" w:eastAsia="Arial" w:hAnsiTheme="minorHAnsi" w:cstheme="minorHAnsi"/>
          <w:b/>
          <w:color w:val="000080"/>
          <w:w w:val="99"/>
          <w:sz w:val="22"/>
          <w:szCs w:val="22"/>
        </w:rPr>
        <w:t>s</w:t>
      </w:r>
    </w:p>
    <w:p w14:paraId="299A7C25" w14:textId="77777777" w:rsidR="006D0CCB" w:rsidRPr="001773D6" w:rsidRDefault="001773D6">
      <w:pPr>
        <w:spacing w:before="89" w:line="180" w:lineRule="exact"/>
        <w:ind w:left="2779" w:right="2703"/>
        <w:jc w:val="center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(Nobe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color w:val="000080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pr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000080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nne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000080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fo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000080"/>
          <w:spacing w:val="-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ternat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position w:val="-1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b/>
          <w:color w:val="000080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000080"/>
          <w:spacing w:val="-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position w:val="-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b/>
          <w:color w:val="000080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000080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position w:val="-1"/>
          <w:sz w:val="22"/>
          <w:szCs w:val="22"/>
        </w:rPr>
        <w:t>ne</w:t>
      </w:r>
      <w:r w:rsidRPr="001773D6">
        <w:rPr>
          <w:rFonts w:asciiTheme="minorHAnsi" w:eastAsia="Arial" w:hAnsiTheme="minorHAnsi" w:cstheme="minorHAnsi"/>
          <w:b/>
          <w:color w:val="000080"/>
          <w:w w:val="99"/>
          <w:position w:val="-1"/>
          <w:sz w:val="22"/>
          <w:szCs w:val="22"/>
        </w:rPr>
        <w:t>)</w:t>
      </w:r>
    </w:p>
    <w:p w14:paraId="26995CE7" w14:textId="77777777" w:rsidR="006D0CCB" w:rsidRPr="001773D6" w:rsidRDefault="001773D6">
      <w:pPr>
        <w:spacing w:before="98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</w:p>
    <w:p w14:paraId="648DCC01" w14:textId="77777777" w:rsidR="006D0CCB" w:rsidRPr="001773D6" w:rsidRDefault="001773D6">
      <w:pPr>
        <w:spacing w:before="94" w:line="180" w:lineRule="exact"/>
        <w:ind w:left="337" w:right="-44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men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acu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Cases</w:t>
      </w:r>
    </w:p>
    <w:p w14:paraId="2ED82425" w14:textId="77777777" w:rsidR="006D0CCB" w:rsidRPr="001773D6" w:rsidRDefault="001773D6">
      <w:pPr>
        <w:spacing w:before="98"/>
        <w:ind w:right="-4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ili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mum2001-Med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cur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</w:p>
    <w:p w14:paraId="34EF7ADB" w14:textId="77777777" w:rsidR="006D0CCB" w:rsidRPr="001773D6" w:rsidRDefault="001773D6">
      <w:pPr>
        <w:spacing w:before="94" w:line="180" w:lineRule="exac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Founda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on</w:t>
      </w:r>
    </w:p>
    <w:p w14:paraId="6248EE1C" w14:textId="77777777" w:rsidR="006D0CCB" w:rsidRPr="001773D6" w:rsidRDefault="001773D6">
      <w:pPr>
        <w:spacing w:before="98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3" w:space="720" w:equalWidth="0">
            <w:col w:w="2179" w:space="783"/>
            <w:col w:w="1805" w:space="854"/>
            <w:col w:w="3299"/>
          </w:cols>
        </w:sect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Mumba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                                    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2001</w:t>
      </w:r>
    </w:p>
    <w:p w14:paraId="22E39E1C" w14:textId="77777777" w:rsidR="006D0CCB" w:rsidRPr="001773D6" w:rsidRDefault="001773D6">
      <w:pPr>
        <w:spacing w:before="93"/>
        <w:ind w:left="2510" w:right="243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Share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000080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000080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atfor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color w:val="000080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000080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wor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ld</w:t>
      </w:r>
      <w:r w:rsidRPr="001773D6">
        <w:rPr>
          <w:rFonts w:asciiTheme="minorHAnsi" w:eastAsia="Arial" w:hAnsiTheme="minorHAnsi" w:cstheme="minorHAnsi"/>
          <w:b/>
          <w:color w:val="000080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renowne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000080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sz w:val="22"/>
          <w:szCs w:val="22"/>
        </w:rPr>
        <w:t>Teacher</w:t>
      </w:r>
      <w:r w:rsidRPr="001773D6">
        <w:rPr>
          <w:rFonts w:asciiTheme="minorHAnsi" w:eastAsia="Arial" w:hAnsiTheme="minorHAnsi" w:cstheme="minorHAnsi"/>
          <w:b/>
          <w:color w:val="000080"/>
          <w:w w:val="99"/>
          <w:sz w:val="22"/>
          <w:szCs w:val="22"/>
        </w:rPr>
        <w:t>s</w:t>
      </w:r>
    </w:p>
    <w:p w14:paraId="11356E45" w14:textId="77777777" w:rsidR="006D0CCB" w:rsidRPr="001773D6" w:rsidRDefault="001773D6">
      <w:pPr>
        <w:spacing w:before="94"/>
        <w:ind w:left="3324" w:right="32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Dr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color w:val="000080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z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000080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mmerman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b/>
          <w:color w:val="000080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b/>
          <w:color w:val="000080"/>
          <w:w w:val="99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b/>
          <w:color w:val="000080"/>
          <w:w w:val="99"/>
          <w:sz w:val="22"/>
          <w:szCs w:val="22"/>
        </w:rPr>
        <w:t>d</w:t>
      </w:r>
    </w:p>
    <w:p w14:paraId="49D3F53A" w14:textId="77777777" w:rsidR="006D0CCB" w:rsidRPr="001773D6" w:rsidRDefault="001773D6">
      <w:pPr>
        <w:spacing w:before="89"/>
        <w:ind w:left="3419" w:right="33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Dr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b/>
          <w:color w:val="000080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Cha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im</w:t>
      </w:r>
      <w:r w:rsidRPr="001773D6">
        <w:rPr>
          <w:rFonts w:asciiTheme="minorHAnsi" w:eastAsia="Arial" w:hAnsiTheme="minorHAnsi" w:cstheme="minorHAnsi"/>
          <w:b/>
          <w:color w:val="000080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sz w:val="22"/>
          <w:szCs w:val="22"/>
        </w:rPr>
        <w:t>Rosentha</w:t>
      </w:r>
      <w:r w:rsidRPr="001773D6">
        <w:rPr>
          <w:rFonts w:asciiTheme="minorHAnsi" w:eastAsia="Arial" w:hAnsiTheme="minorHAnsi" w:cstheme="minorHAnsi"/>
          <w:b/>
          <w:color w:val="000080"/>
          <w:sz w:val="22"/>
          <w:szCs w:val="22"/>
        </w:rPr>
        <w:t>l,</w:t>
      </w:r>
      <w:r w:rsidRPr="001773D6">
        <w:rPr>
          <w:rFonts w:asciiTheme="minorHAnsi" w:eastAsia="Arial" w:hAnsiTheme="minorHAnsi" w:cstheme="minorHAnsi"/>
          <w:b/>
          <w:color w:val="000080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000080"/>
          <w:w w:val="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000080"/>
          <w:spacing w:val="1"/>
          <w:w w:val="99"/>
          <w:sz w:val="22"/>
          <w:szCs w:val="22"/>
        </w:rPr>
        <w:t>srae</w:t>
      </w:r>
      <w:r w:rsidRPr="001773D6">
        <w:rPr>
          <w:rFonts w:asciiTheme="minorHAnsi" w:eastAsia="Arial" w:hAnsiTheme="minorHAnsi" w:cstheme="minorHAnsi"/>
          <w:b/>
          <w:color w:val="000080"/>
          <w:w w:val="99"/>
          <w:sz w:val="22"/>
          <w:szCs w:val="22"/>
        </w:rPr>
        <w:t>l</w:t>
      </w:r>
    </w:p>
    <w:p w14:paraId="637399B2" w14:textId="77777777" w:rsidR="006D0CCB" w:rsidRPr="001773D6" w:rsidRDefault="001773D6">
      <w:pPr>
        <w:spacing w:before="94"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space="720"/>
        </w:sect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Card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o-vascu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sease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               </w:t>
      </w:r>
      <w:r w:rsidRPr="001773D6">
        <w:rPr>
          <w:rFonts w:asciiTheme="minorHAnsi" w:eastAsia="Arial" w:hAnsiTheme="minorHAnsi" w:cstheme="minorHAnsi"/>
          <w:spacing w:val="4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le               </w:t>
      </w:r>
      <w:r w:rsidRPr="001773D6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Barod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                                    </w:t>
      </w:r>
      <w:r w:rsidRPr="001773D6">
        <w:rPr>
          <w:rFonts w:asciiTheme="minorHAnsi" w:eastAsia="Arial" w:hAnsiTheme="minorHAnsi" w:cstheme="minorHAnsi"/>
          <w:spacing w:val="3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2001</w:t>
      </w:r>
    </w:p>
    <w:p w14:paraId="64DC2385" w14:textId="77777777" w:rsidR="006D0CCB" w:rsidRPr="001773D6" w:rsidRDefault="001773D6">
      <w:pPr>
        <w:spacing w:before="93" w:line="360" w:lineRule="auto"/>
        <w:ind w:left="337" w:right="-2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Pos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gradua</w:t>
      </w:r>
      <w:r w:rsidRPr="001773D6">
        <w:rPr>
          <w:rFonts w:asciiTheme="minorHAnsi" w:eastAsia="Arial" w:hAnsiTheme="minorHAnsi" w:cstheme="minorHAnsi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orksho</w:t>
      </w:r>
      <w:r w:rsidRPr="001773D6">
        <w:rPr>
          <w:rFonts w:asciiTheme="minorHAnsi" w:eastAsia="Arial" w:hAnsiTheme="minorHAnsi" w:cstheme="minorHAnsi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1773D6">
        <w:rPr>
          <w:rFonts w:asciiTheme="minorHAnsi" w:eastAsia="Arial" w:hAnsiTheme="minorHAnsi" w:cstheme="minorHAnsi"/>
          <w:sz w:val="22"/>
          <w:szCs w:val="22"/>
        </w:rPr>
        <w:t>ia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Pos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gradua</w:t>
      </w:r>
      <w:r w:rsidRPr="001773D6">
        <w:rPr>
          <w:rFonts w:asciiTheme="minorHAnsi" w:eastAsia="Arial" w:hAnsiTheme="minorHAnsi" w:cstheme="minorHAnsi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worksho</w:t>
      </w:r>
      <w:r w:rsidRPr="001773D6">
        <w:rPr>
          <w:rFonts w:asciiTheme="minorHAnsi" w:eastAsia="Arial" w:hAnsiTheme="minorHAnsi" w:cstheme="minorHAnsi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Resp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Therapeu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Pos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gradua</w:t>
      </w:r>
      <w:r w:rsidRPr="001773D6">
        <w:rPr>
          <w:rFonts w:asciiTheme="minorHAnsi" w:eastAsia="Arial" w:hAnsiTheme="minorHAnsi" w:cstheme="minorHAnsi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worksho</w:t>
      </w:r>
      <w:r w:rsidRPr="001773D6">
        <w:rPr>
          <w:rFonts w:asciiTheme="minorHAnsi" w:eastAsia="Arial" w:hAnsiTheme="minorHAnsi" w:cstheme="minorHAnsi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Card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Therapeu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Managemen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1773D6">
        <w:rPr>
          <w:rFonts w:asciiTheme="minorHAnsi" w:eastAsia="Arial" w:hAnsiTheme="minorHAnsi" w:cstheme="minorHAnsi"/>
          <w:sz w:val="22"/>
          <w:szCs w:val="22"/>
        </w:rPr>
        <w:t>ia</w:t>
      </w:r>
    </w:p>
    <w:p w14:paraId="6C4B87B2" w14:textId="77777777" w:rsidR="006D0CCB" w:rsidRPr="001773D6" w:rsidRDefault="001773D6">
      <w:pPr>
        <w:spacing w:before="93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</w:p>
    <w:p w14:paraId="28A1A476" w14:textId="77777777" w:rsidR="006D0CCB" w:rsidRPr="001773D6" w:rsidRDefault="001773D6">
      <w:pPr>
        <w:spacing w:before="94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</w:p>
    <w:p w14:paraId="5C2F12D0" w14:textId="77777777" w:rsidR="006D0CCB" w:rsidRPr="001773D6" w:rsidRDefault="001773D6">
      <w:pPr>
        <w:spacing w:before="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</w:p>
    <w:p w14:paraId="14F1AE80" w14:textId="77777777" w:rsidR="006D0CCB" w:rsidRPr="001773D6" w:rsidRDefault="001773D6">
      <w:pPr>
        <w:spacing w:before="94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</w:p>
    <w:p w14:paraId="16C01E6C" w14:textId="77777777" w:rsidR="006D0CCB" w:rsidRPr="001773D6" w:rsidRDefault="001773D6">
      <w:pPr>
        <w:spacing w:before="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</w:p>
    <w:p w14:paraId="635BD85E" w14:textId="77777777" w:rsidR="006D0CCB" w:rsidRPr="001773D6" w:rsidRDefault="001773D6">
      <w:pPr>
        <w:spacing w:before="94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</w:p>
    <w:p w14:paraId="558884C2" w14:textId="77777777" w:rsidR="006D0CCB" w:rsidRPr="001773D6" w:rsidRDefault="001773D6">
      <w:pPr>
        <w:spacing w:before="89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Cen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Counc</w:t>
      </w:r>
      <w:r w:rsidRPr="001773D6">
        <w:rPr>
          <w:rFonts w:asciiTheme="minorHAnsi" w:eastAsia="Arial" w:hAnsiTheme="minorHAnsi" w:cstheme="minorHAnsi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159F4EB" w14:textId="77777777" w:rsidR="006D0CCB" w:rsidRPr="001773D6" w:rsidRDefault="001773D6">
      <w:pPr>
        <w:spacing w:before="94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hy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sz w:val="22"/>
          <w:szCs w:val="22"/>
        </w:rPr>
        <w:t>lth</w:t>
      </w:r>
    </w:p>
    <w:p w14:paraId="2315D189" w14:textId="77777777" w:rsidR="006D0CCB" w:rsidRPr="001773D6" w:rsidRDefault="001773D6">
      <w:pPr>
        <w:spacing w:before="89"/>
        <w:ind w:right="-4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Fam</w:t>
      </w:r>
      <w:r w:rsidRPr="001773D6">
        <w:rPr>
          <w:rFonts w:asciiTheme="minorHAnsi" w:eastAsia="Arial" w:hAnsiTheme="minorHAnsi" w:cstheme="minorHAnsi"/>
          <w:sz w:val="22"/>
          <w:szCs w:val="22"/>
        </w:rPr>
        <w:t>ily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lf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are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Governmen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</w:p>
    <w:p w14:paraId="1714397B" w14:textId="77777777" w:rsidR="006D0CCB" w:rsidRPr="001773D6" w:rsidRDefault="001773D6">
      <w:pPr>
        <w:spacing w:before="94" w:line="180" w:lineRule="exac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ia</w:t>
      </w:r>
    </w:p>
    <w:p w14:paraId="7DEDECCF" w14:textId="77777777" w:rsidR="006D0CCB" w:rsidRPr="001773D6" w:rsidRDefault="001773D6">
      <w:pPr>
        <w:spacing w:before="93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Ja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2003</w:t>
      </w:r>
    </w:p>
    <w:p w14:paraId="2BA2CC31" w14:textId="77777777" w:rsidR="006D0CCB" w:rsidRPr="001773D6" w:rsidRDefault="006D0CC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F804B8B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DEE1E0" w14:textId="77777777" w:rsidR="006D0CCB" w:rsidRPr="001773D6" w:rsidRDefault="001773D6">
      <w:pPr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Ja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2004</w:t>
      </w:r>
    </w:p>
    <w:p w14:paraId="5C8C01B3" w14:textId="77777777" w:rsidR="006D0CCB" w:rsidRPr="001773D6" w:rsidRDefault="006D0CC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22A1A21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391F42" w14:textId="77777777" w:rsidR="006D0CCB" w:rsidRPr="001773D6" w:rsidRDefault="001773D6">
      <w:pPr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Ja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2004</w:t>
      </w:r>
    </w:p>
    <w:p w14:paraId="3E70F475" w14:textId="77777777" w:rsidR="006D0CCB" w:rsidRPr="001773D6" w:rsidRDefault="006D0CC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E5EEFF1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27B64F" w14:textId="77777777" w:rsidR="006D0CCB" w:rsidRPr="001773D6" w:rsidRDefault="001773D6">
      <w:pPr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3" w:space="720" w:equalWidth="0">
            <w:col w:w="2524" w:space="438"/>
            <w:col w:w="2366" w:space="293"/>
            <w:col w:w="3299"/>
          </w:cols>
        </w:sect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Mumba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2004</w:t>
      </w:r>
    </w:p>
    <w:p w14:paraId="6D89D2A8" w14:textId="77777777" w:rsidR="006D0CCB" w:rsidRPr="001773D6" w:rsidRDefault="001773D6">
      <w:pPr>
        <w:spacing w:before="93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</w:p>
    <w:p w14:paraId="5B636ED7" w14:textId="77777777" w:rsidR="006D0CCB" w:rsidRPr="001773D6" w:rsidRDefault="001773D6">
      <w:pPr>
        <w:spacing w:before="89" w:line="180" w:lineRule="exact"/>
        <w:ind w:left="337" w:right="-44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men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acu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Case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</w:p>
    <w:p w14:paraId="10A01908" w14:textId="77777777" w:rsidR="006D0CCB" w:rsidRPr="001773D6" w:rsidRDefault="001773D6">
      <w:pPr>
        <w:spacing w:before="93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2" w:space="720" w:equalWidth="0">
            <w:col w:w="2177" w:space="785"/>
            <w:col w:w="5958"/>
          </w:cols>
        </w:sect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Journa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    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Mumba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                                    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</w:p>
    <w:p w14:paraId="68ED0319" w14:textId="77777777" w:rsidR="006D0CCB" w:rsidRPr="001773D6" w:rsidRDefault="001773D6">
      <w:pPr>
        <w:spacing w:before="98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Card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o-vascu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sease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               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</w:p>
    <w:p w14:paraId="679CC2F3" w14:textId="77777777" w:rsidR="006D0CCB" w:rsidRPr="001773D6" w:rsidRDefault="001773D6">
      <w:pPr>
        <w:spacing w:before="89"/>
        <w:ind w:left="2962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 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z w:val="22"/>
          <w:szCs w:val="22"/>
        </w:rPr>
        <w:t>ia</w:t>
      </w:r>
    </w:p>
    <w:p w14:paraId="03EFE190" w14:textId="77777777" w:rsidR="006D0CCB" w:rsidRPr="001773D6" w:rsidRDefault="001773D6">
      <w:pPr>
        <w:spacing w:before="94"/>
        <w:ind w:left="337" w:right="-4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Acu</w:t>
      </w:r>
      <w:r w:rsidRPr="001773D6">
        <w:rPr>
          <w:rFonts w:asciiTheme="minorHAnsi" w:eastAsia="Arial" w:hAnsiTheme="minorHAnsi" w:cstheme="minorHAnsi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ill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nesse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     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Doc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773D6">
        <w:rPr>
          <w:rFonts w:asciiTheme="minorHAnsi" w:eastAsia="Arial" w:hAnsiTheme="minorHAnsi" w:cstheme="minorHAnsi"/>
          <w:sz w:val="22"/>
          <w:szCs w:val="22"/>
        </w:rPr>
        <w:t>’s</w:t>
      </w:r>
    </w:p>
    <w:p w14:paraId="24ACF967" w14:textId="77777777" w:rsidR="006D0CCB" w:rsidRPr="001773D6" w:rsidRDefault="001773D6">
      <w:pPr>
        <w:spacing w:before="89" w:line="180" w:lineRule="exact"/>
        <w:ind w:left="2962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71C9C62B">
          <v:group id="_x0000_s1329" style="position:absolute;left:0;text-align:left;margin-left:95.25pt;margin-top:71.8pt;width:426.8pt;height:691.55pt;z-index:-6534;mso-position-horizontal-relative:page;mso-position-vertical-relative:page" coordorigin="1905,1436" coordsize="8536,13831">
            <v:shape id="_x0000_s1339" style="position:absolute;left:1916;top:1447;width:8515;height:0" coordorigin="1916,1447" coordsize="8515,0" path="m1916,1447r8515,e" filled="f" strokeweight=".58pt">
              <v:path arrowok="t"/>
            </v:shape>
            <v:shape id="_x0000_s1338" style="position:absolute;left:1911;top:1442;width:0;height:13819" coordorigin="1911,1442" coordsize="0,13819" path="m1911,1442r,13819e" filled="f" strokeweight=".58pt">
              <v:path arrowok="t"/>
            </v:shape>
            <v:shape id="_x0000_s1337" style="position:absolute;left:1916;top:15256;width:2621;height:0" coordorigin="1916,15256" coordsize="2621,0" path="m1916,15256r2621,e" filled="f" strokeweight=".58pt">
              <v:path arrowok="t"/>
            </v:shape>
            <v:shape id="_x0000_s1336" style="position:absolute;left:4522;top:15256;width:10;height:0" coordorigin="4522,15256" coordsize="10,0" path="m4522,15256r10,e" filled="f" strokeweight=".58pt">
              <v:path arrowok="t"/>
            </v:shape>
            <v:shape id="_x0000_s1335" style="position:absolute;left:4532;top:15256;width:2664;height:0" coordorigin="4532,15256" coordsize="2664,0" path="m4532,15256r2664,e" filled="f" strokeweight=".58pt">
              <v:path arrowok="t"/>
            </v:shape>
            <v:shape id="_x0000_s1334" style="position:absolute;left:7182;top:15256;width:10;height:0" coordorigin="7182,15256" coordsize="10,0" path="m7182,15256r9,e" filled="f" strokeweight=".58pt">
              <v:path arrowok="t"/>
            </v:shape>
            <v:shape id="_x0000_s1333" style="position:absolute;left:7191;top:15256;width:2246;height:0" coordorigin="7191,15256" coordsize="2246,0" path="m7191,15256r2247,e" filled="f" strokeweight=".58pt">
              <v:path arrowok="t"/>
            </v:shape>
            <v:shape id="_x0000_s1332" style="position:absolute;left:9423;top:15256;width:10;height:0" coordorigin="9423,15256" coordsize="10,0" path="m9423,15256r10,e" filled="f" strokeweight=".58pt">
              <v:path arrowok="t"/>
            </v:shape>
            <v:shape id="_x0000_s1331" style="position:absolute;left:9433;top:15256;width:998;height:0" coordorigin="9433,15256" coordsize="998,0" path="m9433,15256r998,e" filled="f" strokeweight=".58pt">
              <v:path arrowok="t"/>
            </v:shape>
            <v:shape id="_x0000_s1330" style="position:absolute;left:10436;top:1442;width:0;height:13819" coordorigin="10436,1442" coordsize="0,13819" path="m10436,1442r,13819e" filled="f" strokeweight=".58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</w:p>
    <w:p w14:paraId="1AE89EB7" w14:textId="77777777" w:rsidR="006D0CCB" w:rsidRPr="001773D6" w:rsidRDefault="001773D6">
      <w:pPr>
        <w:spacing w:before="9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Ahmedaba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d                             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</w:p>
    <w:p w14:paraId="691D9218" w14:textId="77777777" w:rsidR="006D0CCB" w:rsidRPr="001773D6" w:rsidRDefault="006D0CC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E7A84BA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429D87" w14:textId="77777777" w:rsidR="006D0CCB" w:rsidRPr="001773D6" w:rsidRDefault="001773D6">
      <w:pPr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2" w:space="720" w:equalWidth="0">
            <w:col w:w="5132" w:space="490"/>
            <w:col w:w="3298"/>
          </w:cols>
        </w:sect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Bhubaneshwa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                        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2005</w:t>
      </w:r>
    </w:p>
    <w:p w14:paraId="6FA2023B" w14:textId="77777777" w:rsidR="006D0CCB" w:rsidRPr="001773D6" w:rsidRDefault="001773D6">
      <w:pPr>
        <w:spacing w:before="98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Sk</w:t>
      </w:r>
      <w:r w:rsidRPr="001773D6">
        <w:rPr>
          <w:rFonts w:asciiTheme="minorHAnsi" w:eastAsia="Arial" w:hAnsiTheme="minorHAnsi" w:cstheme="minorHAnsi"/>
          <w:sz w:val="22"/>
          <w:szCs w:val="22"/>
        </w:rPr>
        <w:t>in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sease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</w:t>
      </w:r>
      <w:r w:rsidRPr="001773D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le               </w:t>
      </w:r>
      <w:r w:rsidRPr="001773D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Barod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    </w:t>
      </w:r>
      <w:r w:rsidRPr="001773D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2006</w:t>
      </w:r>
    </w:p>
    <w:p w14:paraId="353C887F" w14:textId="77777777" w:rsidR="006D0CCB" w:rsidRPr="001773D6" w:rsidRDefault="006D0CC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E4D3BBD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F9A611" w14:textId="77777777" w:rsidR="006D0CCB" w:rsidRPr="001773D6" w:rsidRDefault="001773D6">
      <w:pPr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Carc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nos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in                                        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Sar</w:t>
      </w:r>
      <w:r w:rsidRPr="001773D6">
        <w:rPr>
          <w:rFonts w:asciiTheme="minorHAnsi" w:eastAsia="Arial" w:hAnsiTheme="minorHAnsi" w:cstheme="minorHAnsi"/>
          <w:sz w:val="22"/>
          <w:szCs w:val="22"/>
        </w:rPr>
        <w:t>la</w:t>
      </w:r>
      <w:r w:rsidRPr="001773D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Sonawa</w:t>
      </w:r>
      <w:r w:rsidRPr="001773D6">
        <w:rPr>
          <w:rFonts w:asciiTheme="minorHAnsi" w:eastAsia="Arial" w:hAnsiTheme="minorHAnsi" w:cstheme="minorHAnsi"/>
          <w:sz w:val="22"/>
          <w:szCs w:val="22"/>
        </w:rPr>
        <w:t>lla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Memor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Lec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ur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e   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Mumba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2006</w:t>
      </w:r>
    </w:p>
    <w:p w14:paraId="3B649CF0" w14:textId="77777777" w:rsidR="006D0CCB" w:rsidRPr="001773D6" w:rsidRDefault="006D0CC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DE576F6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1171B2" w14:textId="77777777" w:rsidR="006D0CCB" w:rsidRPr="001773D6" w:rsidRDefault="001773D6">
      <w:pPr>
        <w:spacing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lastRenderedPageBreak/>
        <w:t>Ch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il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dren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’s</w:t>
      </w:r>
      <w:r w:rsidRPr="001773D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Remed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                       </w:t>
      </w:r>
      <w:r w:rsidRPr="001773D6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Orang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ity</w:t>
      </w:r>
      <w:r w:rsidRPr="001773D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              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Nagpu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                                    </w:t>
      </w:r>
      <w:r w:rsidRPr="001773D6">
        <w:rPr>
          <w:rFonts w:asciiTheme="minorHAnsi" w:eastAsia="Arial" w:hAnsiTheme="minorHAnsi" w:cstheme="minorHAnsi"/>
          <w:spacing w:val="28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2006</w:t>
      </w:r>
    </w:p>
    <w:p w14:paraId="4343613A" w14:textId="77777777" w:rsidR="006D0CCB" w:rsidRPr="001773D6" w:rsidRDefault="006D0CCB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AF5C451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space="720"/>
        </w:sectPr>
      </w:pPr>
    </w:p>
    <w:p w14:paraId="11790D87" w14:textId="77777777" w:rsidR="006D0CCB" w:rsidRPr="001773D6" w:rsidRDefault="001773D6">
      <w:pPr>
        <w:spacing w:before="38" w:line="360" w:lineRule="auto"/>
        <w:ind w:left="2962" w:right="-28" w:hanging="2626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Rev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Snak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            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erna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Founda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Char</w:t>
      </w:r>
      <w:r w:rsidRPr="001773D6">
        <w:rPr>
          <w:rFonts w:asciiTheme="minorHAnsi" w:eastAsia="Arial" w:hAnsiTheme="minorHAnsi" w:cstheme="minorHAnsi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</w:p>
    <w:p w14:paraId="6C08AD10" w14:textId="77777777" w:rsidR="006D0CCB" w:rsidRPr="001773D6" w:rsidRDefault="001773D6">
      <w:pPr>
        <w:spacing w:line="180" w:lineRule="exact"/>
        <w:ind w:left="2962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Mumba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</w:p>
    <w:p w14:paraId="23E4216C" w14:textId="77777777" w:rsidR="006D0CCB" w:rsidRPr="001773D6" w:rsidRDefault="001773D6">
      <w:pPr>
        <w:spacing w:before="38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2" w:space="720" w:equalWidth="0">
            <w:col w:w="4990" w:space="632"/>
            <w:col w:w="3298"/>
          </w:cols>
        </w:sect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Mumba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                                    </w:t>
      </w:r>
      <w:r w:rsidRPr="001773D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</w:p>
    <w:p w14:paraId="01E2E136" w14:textId="77777777" w:rsidR="006D0CCB" w:rsidRPr="001773D6" w:rsidRDefault="001773D6">
      <w:pPr>
        <w:spacing w:before="98"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space="720"/>
        </w:sect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Remed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s                                  </w:t>
      </w:r>
      <w:r w:rsidRPr="001773D6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I.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apu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                               </w:t>
      </w:r>
      <w:r w:rsidRPr="001773D6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apur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Maharash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              </w:t>
      </w:r>
      <w:r w:rsidRPr="001773D6">
        <w:rPr>
          <w:rFonts w:asciiTheme="minorHAnsi" w:eastAsia="Arial" w:hAnsiTheme="minorHAnsi" w:cstheme="minorHAnsi"/>
          <w:spacing w:val="3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2008</w:t>
      </w:r>
    </w:p>
    <w:p w14:paraId="77E69833" w14:textId="77777777" w:rsidR="006D0CCB" w:rsidRPr="001773D6" w:rsidRDefault="001773D6">
      <w:pPr>
        <w:spacing w:before="93"/>
        <w:ind w:left="337" w:right="-4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Chron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Case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                                 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Magdu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</w:p>
    <w:p w14:paraId="6469D696" w14:textId="77777777" w:rsidR="006D0CCB" w:rsidRPr="001773D6" w:rsidRDefault="001773D6">
      <w:pPr>
        <w:spacing w:before="94" w:line="180" w:lineRule="exact"/>
        <w:ind w:left="2962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</w:p>
    <w:p w14:paraId="4B5A2536" w14:textId="77777777" w:rsidR="006D0CCB" w:rsidRPr="001773D6" w:rsidRDefault="001773D6">
      <w:pPr>
        <w:spacing w:before="93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2" w:space="720" w:equalWidth="0">
            <w:col w:w="4955" w:space="667"/>
            <w:col w:w="3298"/>
          </w:cols>
        </w:sect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Ja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ngpu</w:t>
      </w:r>
      <w:r w:rsidRPr="001773D6">
        <w:rPr>
          <w:rFonts w:asciiTheme="minorHAnsi" w:eastAsia="Arial" w:hAnsiTheme="minorHAnsi" w:cstheme="minorHAnsi"/>
          <w:sz w:val="22"/>
          <w:szCs w:val="22"/>
        </w:rPr>
        <w:t>r,</w:t>
      </w:r>
      <w:r w:rsidRPr="001773D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Maha</w:t>
      </w:r>
      <w:r w:rsidRPr="001773D6">
        <w:rPr>
          <w:rFonts w:asciiTheme="minorHAnsi" w:eastAsia="Arial" w:hAnsiTheme="minorHAnsi" w:cstheme="minorHAnsi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ash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tra          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</w:p>
    <w:p w14:paraId="5C5277F6" w14:textId="77777777" w:rsidR="006D0CCB" w:rsidRPr="001773D6" w:rsidRDefault="001773D6">
      <w:pPr>
        <w:spacing w:before="93"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space="720"/>
        </w:sect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Observ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                           </w:t>
      </w:r>
      <w:r w:rsidRPr="001773D6">
        <w:rPr>
          <w:rFonts w:asciiTheme="minorHAnsi" w:eastAsia="Arial" w:hAnsiTheme="minorHAnsi" w:cstheme="minorHAnsi"/>
          <w:spacing w:val="4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                                           </w:t>
      </w:r>
      <w:r w:rsidRPr="001773D6">
        <w:rPr>
          <w:rFonts w:asciiTheme="minorHAnsi" w:eastAsia="Arial" w:hAnsiTheme="minorHAnsi" w:cstheme="minorHAnsi"/>
          <w:spacing w:val="3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pu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r,</w:t>
      </w:r>
      <w:r w:rsidRPr="001773D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                    </w:t>
      </w:r>
      <w:r w:rsidRPr="001773D6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2008</w:t>
      </w:r>
    </w:p>
    <w:p w14:paraId="62D0EF0F" w14:textId="77777777" w:rsidR="006D0CCB" w:rsidRPr="001773D6" w:rsidRDefault="001773D6">
      <w:pPr>
        <w:spacing w:before="98"/>
        <w:ind w:left="337" w:right="-4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Observa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                           </w:t>
      </w:r>
      <w:r w:rsidRPr="001773D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Assoc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</w:p>
    <w:p w14:paraId="046FF25D" w14:textId="77777777" w:rsidR="006D0CCB" w:rsidRPr="001773D6" w:rsidRDefault="001773D6">
      <w:pPr>
        <w:spacing w:before="89" w:line="180" w:lineRule="exact"/>
        <w:ind w:left="2962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Or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55B17A14" w14:textId="77777777" w:rsidR="006D0CCB" w:rsidRPr="001773D6" w:rsidRDefault="001773D6">
      <w:pPr>
        <w:spacing w:before="98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2" w:space="720" w:equalWidth="0">
            <w:col w:w="4945" w:space="676"/>
            <w:col w:w="3299"/>
          </w:cols>
        </w:sect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Pur</w:t>
      </w:r>
      <w:r w:rsidRPr="001773D6">
        <w:rPr>
          <w:rFonts w:asciiTheme="minorHAnsi" w:eastAsia="Arial" w:hAnsiTheme="minorHAnsi" w:cstheme="minorHAnsi"/>
          <w:sz w:val="22"/>
          <w:szCs w:val="22"/>
        </w:rPr>
        <w:t>i,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                            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2008</w:t>
      </w:r>
    </w:p>
    <w:p w14:paraId="14A5361F" w14:textId="77777777" w:rsidR="006D0CCB" w:rsidRPr="001773D6" w:rsidRDefault="001773D6">
      <w:pPr>
        <w:spacing w:before="98"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space="720"/>
        </w:sect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Hea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Mo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–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Happ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ild          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AYUS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H                                              </w:t>
      </w:r>
      <w:r w:rsidRPr="001773D6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Ahmedabad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Gu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ara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t                </w:t>
      </w:r>
      <w:r w:rsidRPr="001773D6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2009</w:t>
      </w:r>
    </w:p>
    <w:p w14:paraId="211A0979" w14:textId="77777777" w:rsidR="006D0CCB" w:rsidRPr="001773D6" w:rsidRDefault="001773D6">
      <w:pPr>
        <w:spacing w:before="93"/>
        <w:ind w:left="337" w:right="-4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1773D6">
        <w:rPr>
          <w:rFonts w:asciiTheme="minorHAnsi" w:eastAsia="Arial" w:hAnsiTheme="minorHAnsi" w:cstheme="minorHAnsi"/>
          <w:sz w:val="22"/>
          <w:szCs w:val="22"/>
        </w:rPr>
        <w:t>tit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Prescr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in</w:t>
      </w:r>
    </w:p>
    <w:p w14:paraId="7EEA21FF" w14:textId="77777777" w:rsidR="006D0CCB" w:rsidRPr="001773D6" w:rsidRDefault="001773D6">
      <w:pPr>
        <w:spacing w:before="94" w:line="180" w:lineRule="exact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</w:p>
    <w:p w14:paraId="772738EE" w14:textId="77777777" w:rsidR="006D0CCB" w:rsidRPr="001773D6" w:rsidRDefault="001773D6">
      <w:pPr>
        <w:spacing w:before="93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1773D6">
        <w:rPr>
          <w:rFonts w:asciiTheme="minorHAnsi" w:eastAsia="Arial" w:hAnsiTheme="minorHAnsi" w:cstheme="minorHAnsi"/>
          <w:sz w:val="22"/>
          <w:szCs w:val="22"/>
        </w:rPr>
        <w:t>tit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</w:p>
    <w:p w14:paraId="36C0080F" w14:textId="77777777" w:rsidR="006D0CCB" w:rsidRPr="001773D6" w:rsidRDefault="001773D6">
      <w:pPr>
        <w:spacing w:before="94" w:line="180" w:lineRule="exact"/>
        <w:ind w:right="-44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hy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</w:p>
    <w:p w14:paraId="0001FC33" w14:textId="77777777" w:rsidR="006D0CCB" w:rsidRPr="001773D6" w:rsidRDefault="001773D6">
      <w:pPr>
        <w:spacing w:before="93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3" w:space="720" w:equalWidth="0">
            <w:col w:w="2319" w:space="643"/>
            <w:col w:w="1502" w:space="1157"/>
            <w:col w:w="3299"/>
          </w:cols>
        </w:sect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r                             </w:t>
      </w:r>
      <w:r w:rsidRPr="001773D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2009</w:t>
      </w:r>
    </w:p>
    <w:p w14:paraId="6734CE59" w14:textId="77777777" w:rsidR="006D0CCB" w:rsidRPr="001773D6" w:rsidRDefault="001773D6">
      <w:pPr>
        <w:spacing w:before="93" w:line="360" w:lineRule="auto"/>
        <w:ind w:left="2962" w:right="9" w:hanging="2626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773D6">
        <w:rPr>
          <w:rFonts w:asciiTheme="minorHAnsi" w:eastAsia="Arial" w:hAnsiTheme="minorHAnsi" w:cstheme="minorHAnsi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1773D6">
        <w:rPr>
          <w:rFonts w:asciiTheme="minorHAnsi" w:eastAsia="Arial" w:hAnsiTheme="minorHAnsi" w:cstheme="minorHAnsi"/>
          <w:sz w:val="22"/>
          <w:szCs w:val="22"/>
        </w:rPr>
        <w:t>ia</w:t>
      </w:r>
      <w:r w:rsidRPr="001773D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?        </w:t>
      </w:r>
      <w:r w:rsidRPr="001773D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erna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Founda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Researc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in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Char</w:t>
      </w:r>
      <w:r w:rsidRPr="001773D6">
        <w:rPr>
          <w:rFonts w:asciiTheme="minorHAnsi" w:eastAsia="Arial" w:hAnsiTheme="minorHAnsi" w:cstheme="minorHAnsi"/>
          <w:sz w:val="22"/>
          <w:szCs w:val="22"/>
        </w:rPr>
        <w:t>iti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</w:p>
    <w:p w14:paraId="6FDD1169" w14:textId="77777777" w:rsidR="006D0CCB" w:rsidRPr="001773D6" w:rsidRDefault="001773D6">
      <w:pPr>
        <w:spacing w:before="5"/>
        <w:ind w:left="337" w:right="-4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Nephro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y            </w:t>
      </w:r>
      <w:r w:rsidRPr="001773D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773D6">
        <w:rPr>
          <w:rFonts w:asciiTheme="minorHAnsi" w:eastAsia="Arial" w:hAnsiTheme="minorHAnsi" w:cstheme="minorHAnsi"/>
          <w:sz w:val="22"/>
          <w:szCs w:val="22"/>
        </w:rPr>
        <w:t>.</w:t>
      </w:r>
      <w:r w:rsidRPr="001773D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Homoeopa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</w:p>
    <w:p w14:paraId="0EF1D21F" w14:textId="77777777" w:rsidR="006D0CCB" w:rsidRPr="001773D6" w:rsidRDefault="001773D6">
      <w:pPr>
        <w:spacing w:before="89"/>
        <w:ind w:left="2962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1773D6">
        <w:rPr>
          <w:rFonts w:asciiTheme="minorHAnsi" w:eastAsia="Arial" w:hAnsiTheme="minorHAnsi" w:cstheme="minorHAnsi"/>
          <w:sz w:val="22"/>
          <w:szCs w:val="22"/>
        </w:rPr>
        <w:t>ll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eg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</w:p>
    <w:p w14:paraId="6E16B52B" w14:textId="77777777" w:rsidR="006D0CCB" w:rsidRPr="001773D6" w:rsidRDefault="001773D6">
      <w:pPr>
        <w:spacing w:before="94"/>
        <w:ind w:left="337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Magnes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Grou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p                            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erna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Founda</w:t>
      </w:r>
      <w:r w:rsidRPr="001773D6">
        <w:rPr>
          <w:rFonts w:asciiTheme="minorHAnsi" w:eastAsia="Arial" w:hAnsiTheme="minorHAnsi" w:cstheme="minorHAnsi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</w:p>
    <w:p w14:paraId="78311E84" w14:textId="77777777" w:rsidR="006D0CCB" w:rsidRPr="001773D6" w:rsidRDefault="001773D6">
      <w:pPr>
        <w:spacing w:before="89" w:line="180" w:lineRule="exact"/>
        <w:ind w:left="2962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ca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Researc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</w:p>
    <w:p w14:paraId="0F6C9D60" w14:textId="77777777" w:rsidR="006D0CCB" w:rsidRPr="001773D6" w:rsidRDefault="001773D6">
      <w:pPr>
        <w:spacing w:before="93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br w:type="column"/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Khanda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Maharash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a           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2009</w:t>
      </w:r>
    </w:p>
    <w:p w14:paraId="54DE233F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FB0AA4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D41EDB" w14:textId="77777777" w:rsidR="006D0CCB" w:rsidRPr="001773D6" w:rsidRDefault="006D0CCB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1B072E7" w14:textId="77777777" w:rsidR="006D0CCB" w:rsidRPr="001773D6" w:rsidRDefault="001773D6">
      <w:pPr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Beed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Maharash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a                  </w:t>
      </w:r>
      <w:r w:rsidRPr="001773D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2009</w:t>
      </w:r>
    </w:p>
    <w:p w14:paraId="2934DC5E" w14:textId="77777777" w:rsidR="006D0CCB" w:rsidRPr="001773D6" w:rsidRDefault="006D0CC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BF6C176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68B85C" w14:textId="77777777" w:rsidR="006D0CCB" w:rsidRPr="001773D6" w:rsidRDefault="001773D6">
      <w:pPr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num="2" w:space="720" w:equalWidth="0">
            <w:col w:w="4981" w:space="640"/>
            <w:col w:w="3299"/>
          </w:cols>
        </w:sectPr>
      </w:pP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Khanda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Maharash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         </w:t>
      </w:r>
      <w:r w:rsidRPr="001773D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2009</w:t>
      </w:r>
    </w:p>
    <w:p w14:paraId="7075A239" w14:textId="77777777" w:rsidR="006D0CCB" w:rsidRPr="001773D6" w:rsidRDefault="001773D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64C45DCC">
          <v:group id="_x0000_s1304" style="position:absolute;margin-left:23.65pt;margin-top:23.65pt;width:548.25pt;height:794.6pt;z-index:-6535;mso-position-horizontal-relative:page;mso-position-vertical-relative:page" coordorigin="473,473" coordsize="10965,15892">
            <v:shape id="_x0000_s1328" style="position:absolute;left:488;top:482;width:0;height:72" coordorigin="488,482" coordsize="0,72" path="m488,482r,72e" filled="f" strokecolor="silver" strokeweight=".82pt">
              <v:path arrowok="t"/>
            </v:shape>
            <v:shape id="_x0000_s1327" style="position:absolute;left:481;top:489;width:72;height:0" coordorigin="481,489" coordsize="72,0" path="m481,489r72,e" filled="f" strokecolor="silver" strokeweight=".82pt">
              <v:path arrowok="t"/>
            </v:shape>
            <v:shape id="_x0000_s1326" style="position:absolute;left:495;top:518;width:58;height:0" coordorigin="495,518" coordsize="58,0" path="m495,518r58,e" filled="f" strokecolor="#606060" strokeweight="2.26pt">
              <v:path arrowok="t"/>
            </v:shape>
            <v:shape id="_x0000_s1325" style="position:absolute;left:553;top:489;width:10805;height:0" coordorigin="553,489" coordsize="10805,0" path="m553,489r10805,e" filled="f" strokecolor="silver" strokeweight=".82pt">
              <v:path arrowok="t"/>
            </v:shape>
            <v:shape id="_x0000_s1324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323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322" style="position:absolute;left:11422;top:482;width:0;height:72" coordorigin="11422,482" coordsize="0,72" path="m11422,482r,72e" filled="f" strokecolor="silver" strokeweight=".82pt">
              <v:path arrowok="t"/>
            </v:shape>
            <v:shape id="_x0000_s1321" style="position:absolute;left:11358;top:489;width:72;height:0" coordorigin="11358,489" coordsize="72,0" path="m11358,489r72,e" filled="f" strokecolor="silver" strokeweight=".82pt">
              <v:path arrowok="t"/>
            </v:shape>
            <v:shape id="_x0000_s1320" style="position:absolute;left:11358;top:518;width:58;height:0" coordorigin="11358,518" coordsize="58,0" path="m11358,518r57,e" filled="f" strokecolor="#606060" strokeweight="2.26pt">
              <v:path arrowok="t"/>
            </v:shape>
            <v:shape id="_x0000_s1319" style="position:absolute;left:488;top:554;width:0;height:15730" coordorigin="488,554" coordsize="0,15730" path="m488,554r,15730e" filled="f" strokecolor="silver" strokeweight=".82pt">
              <v:path arrowok="t"/>
            </v:shape>
            <v:shape id="_x0000_s1318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317" style="position:absolute;left:546;top:540;width:0;height:15758" coordorigin="546,540" coordsize="0,15758" path="m546,540r,15758e" filled="f" strokeweight=".82pt">
              <v:path arrowok="t"/>
            </v:shape>
            <v:shape id="_x0000_s1316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315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314" style="position:absolute;left:11365;top:540;width:0;height:15758" coordorigin="11365,540" coordsize="0,15758" path="m11365,540r,15758e" filled="f" strokeweight=".82pt">
              <v:path arrowok="t"/>
            </v:shape>
            <v:shape id="_x0000_s1313" style="position:absolute;left:488;top:16284;width:0;height:72" coordorigin="488,16284" coordsize="0,72" path="m488,16284r,72e" filled="f" strokecolor="silver" strokeweight=".82pt">
              <v:path arrowok="t"/>
            </v:shape>
            <v:shape id="_x0000_s1312" style="position:absolute;left:481;top:16348;width:72;height:0" coordorigin="481,16348" coordsize="72,0" path="m481,16348r72,e" filled="f" strokecolor="silver" strokeweight=".82pt">
              <v:path arrowok="t"/>
            </v:shape>
            <v:shape id="_x0000_s1311" style="position:absolute;left:495;top:16320;width:58;height:0" coordorigin="495,16320" coordsize="58,0" path="m495,16320r58,e" filled="f" strokecolor="#606060" strokeweight="2.26pt">
              <v:path arrowok="t"/>
            </v:shape>
            <v:shape id="_x0000_s1310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309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308" style="position:absolute;left:553;top:16291;width:10805;height:0" coordorigin="553,16291" coordsize="10805,0" path="m553,16291r10805,e" filled="f" strokeweight=".82pt">
              <v:path arrowok="t"/>
            </v:shape>
            <v:shape id="_x0000_s1307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306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305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</w:p>
    <w:p w14:paraId="6BDD47D6" w14:textId="77777777" w:rsidR="006D0CCB" w:rsidRPr="001773D6" w:rsidRDefault="006D0CCB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319C292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type w:val="continuous"/>
          <w:pgSz w:w="11920" w:h="16840"/>
          <w:pgMar w:top="1360" w:right="1320" w:bottom="280" w:left="1680" w:header="720" w:footer="720" w:gutter="0"/>
          <w:cols w:space="720"/>
        </w:sectPr>
      </w:pPr>
      <w:hyperlink r:id="rId10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7</w:t>
      </w:r>
    </w:p>
    <w:p w14:paraId="2E4A2F2F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5C4F56D1">
          <v:group id="_x0000_s1279" style="position:absolute;left:0;text-align:left;margin-left:23.65pt;margin-top:23.65pt;width:548.25pt;height:794.6pt;z-index:-6533;mso-position-horizontal-relative:page;mso-position-vertical-relative:page" coordorigin="473,473" coordsize="10965,15892">
            <v:shape id="_x0000_s1303" style="position:absolute;left:488;top:482;width:0;height:72" coordorigin="488,482" coordsize="0,72" path="m488,482r,72e" filled="f" strokecolor="silver" strokeweight=".82pt">
              <v:path arrowok="t"/>
            </v:shape>
            <v:shape id="_x0000_s1302" style="position:absolute;left:481;top:489;width:72;height:0" coordorigin="481,489" coordsize="72,0" path="m481,489r72,e" filled="f" strokecolor="silver" strokeweight=".82pt">
              <v:path arrowok="t"/>
            </v:shape>
            <v:shape id="_x0000_s1301" style="position:absolute;left:495;top:518;width:58;height:0" coordorigin="495,518" coordsize="58,0" path="m495,518r58,e" filled="f" strokecolor="#606060" strokeweight="2.26pt">
              <v:path arrowok="t"/>
            </v:shape>
            <v:shape id="_x0000_s1300" style="position:absolute;left:553;top:489;width:10805;height:0" coordorigin="553,489" coordsize="10805,0" path="m553,489r10805,e" filled="f" strokecolor="silver" strokeweight=".82pt">
              <v:path arrowok="t"/>
            </v:shape>
            <v:shape id="_x0000_s1299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298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297" style="position:absolute;left:11422;top:482;width:0;height:72" coordorigin="11422,482" coordsize="0,72" path="m11422,482r,72e" filled="f" strokecolor="silver" strokeweight=".82pt">
              <v:path arrowok="t"/>
            </v:shape>
            <v:shape id="_x0000_s1296" style="position:absolute;left:11358;top:489;width:72;height:0" coordorigin="11358,489" coordsize="72,0" path="m11358,489r72,e" filled="f" strokecolor="silver" strokeweight=".82pt">
              <v:path arrowok="t"/>
            </v:shape>
            <v:shape id="_x0000_s1295" style="position:absolute;left:11358;top:518;width:58;height:0" coordorigin="11358,518" coordsize="58,0" path="m11358,518r57,e" filled="f" strokecolor="#606060" strokeweight="2.26pt">
              <v:path arrowok="t"/>
            </v:shape>
            <v:shape id="_x0000_s1294" style="position:absolute;left:488;top:554;width:0;height:15730" coordorigin="488,554" coordsize="0,15730" path="m488,554r,15730e" filled="f" strokecolor="silver" strokeweight=".82pt">
              <v:path arrowok="t"/>
            </v:shape>
            <v:shape id="_x0000_s1293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292" style="position:absolute;left:546;top:540;width:0;height:15758" coordorigin="546,540" coordsize="0,15758" path="m546,540r,15758e" filled="f" strokeweight=".82pt">
              <v:path arrowok="t"/>
            </v:shape>
            <v:shape id="_x0000_s1291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290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289" style="position:absolute;left:11365;top:540;width:0;height:15758" coordorigin="11365,540" coordsize="0,15758" path="m11365,540r,15758e" filled="f" strokeweight=".82pt">
              <v:path arrowok="t"/>
            </v:shape>
            <v:shape id="_x0000_s1288" style="position:absolute;left:488;top:16284;width:0;height:72" coordorigin="488,16284" coordsize="0,72" path="m488,16284r,72e" filled="f" strokecolor="silver" strokeweight=".82pt">
              <v:path arrowok="t"/>
            </v:shape>
            <v:shape id="_x0000_s1287" style="position:absolute;left:481;top:16348;width:72;height:0" coordorigin="481,16348" coordsize="72,0" path="m481,16348r72,e" filled="f" strokecolor="silver" strokeweight=".82pt">
              <v:path arrowok="t"/>
            </v:shape>
            <v:shape id="_x0000_s1286" style="position:absolute;left:495;top:16320;width:58;height:0" coordorigin="495,16320" coordsize="58,0" path="m495,16320r58,e" filled="f" strokecolor="#606060" strokeweight="2.26pt">
              <v:path arrowok="t"/>
            </v:shape>
            <v:shape id="_x0000_s1285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284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283" style="position:absolute;left:553;top:16291;width:10805;height:0" coordorigin="553,16291" coordsize="10805,0" path="m553,16291r10805,e" filled="f" strokeweight=".82pt">
              <v:path arrowok="t"/>
            </v:shape>
            <v:shape id="_x0000_s1282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281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280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6F00F73D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1319BED9" w14:textId="77777777" w:rsidR="006D0CCB" w:rsidRPr="001773D6" w:rsidRDefault="006D0CCB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6"/>
        <w:gridCol w:w="2673"/>
        <w:gridCol w:w="2175"/>
        <w:gridCol w:w="1120"/>
      </w:tblGrid>
      <w:tr w:rsidR="006D0CCB" w:rsidRPr="001773D6" w14:paraId="3A1146C2" w14:textId="77777777">
        <w:trPr>
          <w:trHeight w:hRule="exact" w:val="238"/>
        </w:trPr>
        <w:tc>
          <w:tcPr>
            <w:tcW w:w="2556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DBB3CA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312F137" w14:textId="77777777" w:rsidR="006D0CCB" w:rsidRPr="001773D6" w:rsidRDefault="001773D6">
            <w:pPr>
              <w:spacing w:line="180" w:lineRule="exact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295" w:type="dxa"/>
            <w:gridSpan w:val="2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38BCB24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8411F76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3D453F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Managemen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3A55217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84B1AC4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Hyderabad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Andhr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44EA5F3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21B181B1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560D6F3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Advance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F22DD0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7862A97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11C9CA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ABAD387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1C9156E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lts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A47E44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30DE81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78D81D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F0F8192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C5191E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057E732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Memor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74D488C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AE50577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18B3C403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0EA81A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F7BAAD2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655100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853FA3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8A9B3F9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373765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F90AE5E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C7E2B29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i,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F4A83A8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3A008877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16A3FA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419E973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11DC88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EA3B91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F6FA238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180004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6980686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13F353E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ahbad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0EA8150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6F9F77F0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8AF151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FC9BA0C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Tarkeshwa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8F34743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8019434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68984B12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3C9258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6B08E5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E50AC1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7E5DE9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742D388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584EF0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47D35C5A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28ABCFE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Benga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F811D02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3AF344B4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9B9E158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B06DE1D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183BCA6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Khanda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Maharash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5E91C65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6CDEAB3B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19F8A7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08F4E8C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r’s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4C51280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Karna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7637078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1C036F62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55BF3B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3A181EF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602681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5612CE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E3B63BA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AD4CC8E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0B84823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8B45DC7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A7E66D2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5F86BB10" w14:textId="77777777">
        <w:trPr>
          <w:trHeight w:hRule="exact" w:val="274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76D9D7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33E3E8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5F1EDF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D43725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375BBAB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EC342E2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3E9AB6C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662277A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P.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E91339C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065DEC95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6AD5A5A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36FF04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860EB5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93160D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7C1E416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C49D1F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709CA27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Founda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D9CFB94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Khanda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Maharash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A6C4C8F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0E093AA4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4580D8A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10C300B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B9BBF5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108EA1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91FDAB7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1B679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D61E6AC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FDB0DA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1A7B03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809D47D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61662D1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3D9B893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28AD8A4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Ludh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ab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3A5BB29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2F350E9B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29798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E2914A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909286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F5EB43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D29AC02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17E1B9D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DF61E90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cal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5FF73EB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Maharash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40EF715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22654528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2B8983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EB4B831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60B28C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529747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05053AF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21AE02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ect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Imba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C162316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Founda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84D0AE9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Mumba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EA879AA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091C34CE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4A7541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252B9D3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AAF8C9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BB1A53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601C180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A22860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97D5194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7AF5EB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DD1D5B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135BF77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C691F6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7E7367E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C226BE6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ahabad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F920E27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10D9CB86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5FF152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5DAE8E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A25FC8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E557E4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2DE96F6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E619ED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2173256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tific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EF2E8BA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Benga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7D71F75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327675DF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0520B7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68EEBF6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3FF2664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Maharash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E70A4FE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12714226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594BE7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65A7AAC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820E3D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0D264C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D1A588E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E035817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1572B3F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Founda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822CEE8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Khanda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Maharash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A68448B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66A37704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6C42FD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F6BB59A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222A9C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6D78F5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B2128EB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819AFF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C7F8212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2ADDE5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3381F9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E08C234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22B8E4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BFDD12B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34E523D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ndore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Madhy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EB5C30D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4E065641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10F4817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24D764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0BFF03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E6F471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8562A36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427D7D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79090AC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Memor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00B0574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1DD0D5B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3D0A676C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C9E1E66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 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mmun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9012585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Founda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C09198A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Mumba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4257BC7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6F7E2836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32E63D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5B80AA4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07CF48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4BD5BF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077DA2E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5D987C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153A56A1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A1A0B9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43BAD6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050B82F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0F9CC0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A1641E0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2EA13D3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Kharghar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Maharash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907839C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250FC8E8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3B6CBF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6BBF4AF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3A6C6A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01EB4E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DA5257E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99B39D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Organo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3067A26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Founda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A88A826" w14:textId="77777777" w:rsidR="006D0CCB" w:rsidRPr="001773D6" w:rsidRDefault="001773D6">
            <w:pPr>
              <w:spacing w:before="36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Khanda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Maharash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A770F4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4BFA381F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39C3F5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C36F461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5349E5C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502155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6020431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947E4F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6279A31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853281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934B49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35E9053" w14:textId="77777777">
        <w:trPr>
          <w:trHeight w:hRule="exact" w:val="276"/>
        </w:trPr>
        <w:tc>
          <w:tcPr>
            <w:tcW w:w="255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66789C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D1D065C" w14:textId="77777777" w:rsidR="006D0CCB" w:rsidRPr="001773D6" w:rsidRDefault="001773D6">
            <w:pPr>
              <w:spacing w:before="38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Benga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D89CF50" w14:textId="77777777" w:rsidR="006D0CCB" w:rsidRPr="001773D6" w:rsidRDefault="001773D6">
            <w:pPr>
              <w:spacing w:before="38"/>
              <w:ind w:left="1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Benga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AE30C60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7ABA74E6" w14:textId="77777777">
        <w:trPr>
          <w:trHeight w:hRule="exact" w:val="326"/>
        </w:trPr>
        <w:tc>
          <w:tcPr>
            <w:tcW w:w="2556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4DD384A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6943BCE" w14:textId="77777777" w:rsidR="006D0CCB" w:rsidRPr="001773D6" w:rsidRDefault="001773D6">
            <w:pPr>
              <w:spacing w:before="36"/>
              <w:ind w:left="17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FC7187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40263C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2390D1" w14:textId="77777777" w:rsidR="006D0CCB" w:rsidRPr="001773D6" w:rsidRDefault="006D0CC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577861C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608E08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hyperlink r:id="rId11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8</w:t>
      </w:r>
    </w:p>
    <w:p w14:paraId="043582AE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6AC2657E">
          <v:group id="_x0000_s1275" style="position:absolute;left:0;text-align:left;margin-left:69.45pt;margin-top:227.9pt;width:456.6pt;height:4.5pt;z-index:-6531;mso-position-horizontal-relative:page;mso-position-vertical-relative:page" coordorigin="1389,4558" coordsize="9132,90">
            <v:shape id="_x0000_s1278" style="position:absolute;left:1412;top:4623;width:9086;height:16" coordorigin="1412,4623" coordsize="9086,16" path="m1412,4640r9086,l10498,4623r-9086,l1412,4640xe" fillcolor="black" stroked="f">
              <v:path arrowok="t"/>
            </v:shape>
            <v:shape id="_x0000_s1277" style="position:absolute;left:1412;top:4580;width:9086;height:45" coordorigin="1412,4580" coordsize="9086,45" path="m1412,4625r9086,l10498,4580r-9086,l1412,4625xe" fillcolor="#606060" stroked="f">
              <v:path arrowok="t"/>
            </v:shape>
            <v:shape id="_x0000_s1276" style="position:absolute;left:1412;top:4574;width:9086;height:0" coordorigin="1412,4574" coordsize="9086,0" path="m1412,4574r9086,e" filled="f" strokecolor="silver" strokeweight=".82pt">
              <v:path arrowok="t"/>
            </v:shape>
            <w10:wrap anchorx="page" anchory="page"/>
          </v:group>
        </w:pict>
      </w:r>
      <w:r w:rsidRPr="001773D6">
        <w:rPr>
          <w:rFonts w:asciiTheme="minorHAnsi" w:hAnsiTheme="minorHAnsi" w:cstheme="minorHAnsi"/>
          <w:sz w:val="22"/>
          <w:szCs w:val="22"/>
        </w:rPr>
        <w:pict w14:anchorId="3EBC7D3F">
          <v:group id="_x0000_s1250" style="position:absolute;left:0;text-align:left;margin-left:23.65pt;margin-top:23.65pt;width:548.25pt;height:794.6pt;z-index:-6532;mso-position-horizontal-relative:page;mso-position-vertical-relative:page" coordorigin="473,473" coordsize="10965,15892">
            <v:shape id="_x0000_s1274" style="position:absolute;left:488;top:482;width:0;height:72" coordorigin="488,482" coordsize="0,72" path="m488,482r,72e" filled="f" strokecolor="silver" strokeweight=".82pt">
              <v:path arrowok="t"/>
            </v:shape>
            <v:shape id="_x0000_s1273" style="position:absolute;left:481;top:489;width:72;height:0" coordorigin="481,489" coordsize="72,0" path="m481,489r72,e" filled="f" strokecolor="silver" strokeweight=".82pt">
              <v:path arrowok="t"/>
            </v:shape>
            <v:shape id="_x0000_s1272" style="position:absolute;left:495;top:518;width:58;height:0" coordorigin="495,518" coordsize="58,0" path="m495,518r58,e" filled="f" strokecolor="#606060" strokeweight="2.26pt">
              <v:path arrowok="t"/>
            </v:shape>
            <v:shape id="_x0000_s1271" style="position:absolute;left:553;top:489;width:10805;height:0" coordorigin="553,489" coordsize="10805,0" path="m553,489r10805,e" filled="f" strokecolor="silver" strokeweight=".82pt">
              <v:path arrowok="t"/>
            </v:shape>
            <v:shape id="_x0000_s1270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269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268" style="position:absolute;left:11422;top:482;width:0;height:72" coordorigin="11422,482" coordsize="0,72" path="m11422,482r,72e" filled="f" strokecolor="silver" strokeweight=".82pt">
              <v:path arrowok="t"/>
            </v:shape>
            <v:shape id="_x0000_s1267" style="position:absolute;left:11358;top:489;width:72;height:0" coordorigin="11358,489" coordsize="72,0" path="m11358,489r72,e" filled="f" strokecolor="silver" strokeweight=".82pt">
              <v:path arrowok="t"/>
            </v:shape>
            <v:shape id="_x0000_s1266" style="position:absolute;left:11358;top:518;width:58;height:0" coordorigin="11358,518" coordsize="58,0" path="m11358,518r57,e" filled="f" strokecolor="#606060" strokeweight="2.26pt">
              <v:path arrowok="t"/>
            </v:shape>
            <v:shape id="_x0000_s1265" style="position:absolute;left:488;top:554;width:0;height:15730" coordorigin="488,554" coordsize="0,15730" path="m488,554r,15730e" filled="f" strokecolor="silver" strokeweight=".82pt">
              <v:path arrowok="t"/>
            </v:shape>
            <v:shape id="_x0000_s1264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263" style="position:absolute;left:546;top:540;width:0;height:15758" coordorigin="546,540" coordsize="0,15758" path="m546,540r,15758e" filled="f" strokeweight=".82pt">
              <v:path arrowok="t"/>
            </v:shape>
            <v:shape id="_x0000_s1262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261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260" style="position:absolute;left:11365;top:540;width:0;height:15758" coordorigin="11365,540" coordsize="0,15758" path="m11365,540r,15758e" filled="f" strokeweight=".82pt">
              <v:path arrowok="t"/>
            </v:shape>
            <v:shape id="_x0000_s1259" style="position:absolute;left:488;top:16284;width:0;height:72" coordorigin="488,16284" coordsize="0,72" path="m488,16284r,72e" filled="f" strokecolor="silver" strokeweight=".82pt">
              <v:path arrowok="t"/>
            </v:shape>
            <v:shape id="_x0000_s1258" style="position:absolute;left:481;top:16348;width:72;height:0" coordorigin="481,16348" coordsize="72,0" path="m481,16348r72,e" filled="f" strokecolor="silver" strokeweight=".82pt">
              <v:path arrowok="t"/>
            </v:shape>
            <v:shape id="_x0000_s1257" style="position:absolute;left:495;top:16320;width:58;height:0" coordorigin="495,16320" coordsize="58,0" path="m495,16320r58,e" filled="f" strokecolor="#606060" strokeweight="2.26pt">
              <v:path arrowok="t"/>
            </v:shape>
            <v:shape id="_x0000_s1256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255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254" style="position:absolute;left:553;top:16291;width:10805;height:0" coordorigin="553,16291" coordsize="10805,0" path="m553,16291r10805,e" filled="f" strokeweight=".82pt">
              <v:path arrowok="t"/>
            </v:shape>
            <v:shape id="_x0000_s1253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252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251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13E3026A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06E04EA3" w14:textId="77777777" w:rsidR="006D0CCB" w:rsidRPr="001773D6" w:rsidRDefault="006D0CCB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6"/>
        <w:gridCol w:w="2651"/>
        <w:gridCol w:w="2091"/>
        <w:gridCol w:w="1267"/>
      </w:tblGrid>
      <w:tr w:rsidR="006D0CCB" w:rsidRPr="001773D6" w14:paraId="37DA5CFD" w14:textId="77777777">
        <w:trPr>
          <w:trHeight w:hRule="exact" w:val="238"/>
        </w:trPr>
        <w:tc>
          <w:tcPr>
            <w:tcW w:w="2516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66358A8B" w14:textId="77777777" w:rsidR="006D0CCB" w:rsidRPr="001773D6" w:rsidRDefault="001773D6">
            <w:pPr>
              <w:spacing w:line="18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Psych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65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F10F3B4" w14:textId="77777777" w:rsidR="006D0CCB" w:rsidRPr="001773D6" w:rsidRDefault="001773D6">
            <w:pPr>
              <w:spacing w:line="180" w:lineRule="exact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09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86207DF" w14:textId="77777777" w:rsidR="006D0CCB" w:rsidRPr="001773D6" w:rsidRDefault="001773D6">
            <w:pPr>
              <w:spacing w:line="180" w:lineRule="exact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Baroda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267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23D4DACB" w14:textId="77777777" w:rsidR="006D0CCB" w:rsidRPr="001773D6" w:rsidRDefault="001773D6">
            <w:pPr>
              <w:spacing w:line="180" w:lineRule="exact"/>
              <w:ind w:left="3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7A940B15" w14:textId="77777777">
        <w:trPr>
          <w:trHeight w:hRule="exact" w:val="276"/>
        </w:trPr>
        <w:tc>
          <w:tcPr>
            <w:tcW w:w="251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F2E151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Managemen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</w:tcPr>
          <w:p w14:paraId="35EB5876" w14:textId="77777777" w:rsidR="006D0CCB" w:rsidRPr="001773D6" w:rsidRDefault="001773D6">
            <w:pPr>
              <w:spacing w:before="38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Gov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t.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20AD898D" w14:textId="77777777" w:rsidR="006D0CCB" w:rsidRPr="001773D6" w:rsidRDefault="001773D6">
            <w:pPr>
              <w:spacing w:before="38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Hyderabad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Andhr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C82A22A" w14:textId="77777777" w:rsidR="006D0CCB" w:rsidRPr="001773D6" w:rsidRDefault="001773D6">
            <w:pPr>
              <w:spacing w:before="38"/>
              <w:ind w:left="3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0A35EC97" w14:textId="77777777">
        <w:trPr>
          <w:trHeight w:hRule="exact" w:val="276"/>
        </w:trPr>
        <w:tc>
          <w:tcPr>
            <w:tcW w:w="251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7A1F1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</w:tcPr>
          <w:p w14:paraId="14067B29" w14:textId="77777777" w:rsidR="006D0CCB" w:rsidRPr="001773D6" w:rsidRDefault="001773D6">
            <w:pPr>
              <w:spacing w:before="36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57AF9F45" w14:textId="77777777" w:rsidR="006D0CCB" w:rsidRPr="001773D6" w:rsidRDefault="001773D6">
            <w:pPr>
              <w:spacing w:before="36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77E0FE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52513AC" w14:textId="77777777">
        <w:trPr>
          <w:trHeight w:hRule="exact" w:val="276"/>
        </w:trPr>
        <w:tc>
          <w:tcPr>
            <w:tcW w:w="251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1C2092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id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</w:tcPr>
          <w:p w14:paraId="1BE56AF8" w14:textId="77777777" w:rsidR="006D0CCB" w:rsidRPr="001773D6" w:rsidRDefault="001773D6">
            <w:pPr>
              <w:spacing w:before="38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4B456B1C" w14:textId="77777777" w:rsidR="006D0CCB" w:rsidRPr="001773D6" w:rsidRDefault="001773D6">
            <w:pPr>
              <w:spacing w:before="38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12AE1CC" w14:textId="77777777" w:rsidR="006D0CCB" w:rsidRPr="001773D6" w:rsidRDefault="001773D6">
            <w:pPr>
              <w:spacing w:before="38"/>
              <w:ind w:left="3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418D188A" w14:textId="77777777">
        <w:trPr>
          <w:trHeight w:hRule="exact" w:val="276"/>
        </w:trPr>
        <w:tc>
          <w:tcPr>
            <w:tcW w:w="251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A7068AE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</w:tcPr>
          <w:p w14:paraId="656CA1B7" w14:textId="77777777" w:rsidR="006D0CCB" w:rsidRPr="001773D6" w:rsidRDefault="001773D6">
            <w:pPr>
              <w:spacing w:before="36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1384E6C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C95954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455905E" w14:textId="77777777">
        <w:trPr>
          <w:trHeight w:hRule="exact" w:val="276"/>
        </w:trPr>
        <w:tc>
          <w:tcPr>
            <w:tcW w:w="2516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CF34C4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</w:tcPr>
          <w:p w14:paraId="7CC16FEB" w14:textId="77777777" w:rsidR="006D0CCB" w:rsidRPr="001773D6" w:rsidRDefault="001773D6">
            <w:pPr>
              <w:spacing w:before="38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</w:tcPr>
          <w:p w14:paraId="23EF7273" w14:textId="77777777" w:rsidR="006D0CCB" w:rsidRPr="001773D6" w:rsidRDefault="001773D6">
            <w:pPr>
              <w:spacing w:before="38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Kodunga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la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40664CB" w14:textId="77777777" w:rsidR="006D0CCB" w:rsidRPr="001773D6" w:rsidRDefault="001773D6">
            <w:pPr>
              <w:spacing w:before="38"/>
              <w:ind w:left="3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21837796" w14:textId="77777777">
        <w:trPr>
          <w:trHeight w:hRule="exact" w:val="326"/>
        </w:trPr>
        <w:tc>
          <w:tcPr>
            <w:tcW w:w="2516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1190511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883012B" w14:textId="77777777" w:rsidR="006D0CCB" w:rsidRPr="001773D6" w:rsidRDefault="001773D6">
            <w:pPr>
              <w:spacing w:before="36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4D0C27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7C0FBA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8F6C44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393E13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0F42C9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81D15E" w14:textId="77777777" w:rsidR="006D0CCB" w:rsidRPr="001773D6" w:rsidRDefault="006D0CCB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0249CD68" w14:textId="77777777" w:rsidR="006D0CCB" w:rsidRPr="001773D6" w:rsidRDefault="001773D6">
      <w:pPr>
        <w:spacing w:before="41" w:line="200" w:lineRule="exact"/>
        <w:ind w:left="3096" w:right="34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Se</w:t>
      </w:r>
      <w:r w:rsidRPr="001773D6">
        <w:rPr>
          <w:rFonts w:asciiTheme="minorHAnsi" w:eastAsia="Arial" w:hAnsiTheme="minorHAnsi" w:cstheme="minorHAnsi"/>
          <w:b/>
          <w:spacing w:val="3"/>
          <w:w w:val="10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(I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na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ti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ona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)</w:t>
      </w:r>
    </w:p>
    <w:p w14:paraId="6459C27B" w14:textId="77777777" w:rsidR="006D0CCB" w:rsidRPr="001773D6" w:rsidRDefault="006D0CCB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286CF43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22"/>
        <w:gridCol w:w="2848"/>
        <w:gridCol w:w="1673"/>
        <w:gridCol w:w="1072"/>
      </w:tblGrid>
      <w:tr w:rsidR="006D0CCB" w:rsidRPr="001773D6" w14:paraId="4ED7276F" w14:textId="77777777">
        <w:trPr>
          <w:trHeight w:hRule="exact" w:val="456"/>
        </w:trPr>
        <w:tc>
          <w:tcPr>
            <w:tcW w:w="282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E6E6E6"/>
          </w:tcPr>
          <w:p w14:paraId="68CA215E" w14:textId="77777777" w:rsidR="006D0CCB" w:rsidRPr="001773D6" w:rsidRDefault="001773D6">
            <w:pPr>
              <w:spacing w:before="84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le</w:t>
            </w:r>
          </w:p>
        </w:tc>
        <w:tc>
          <w:tcPr>
            <w:tcW w:w="2848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E6E6E6"/>
          </w:tcPr>
          <w:p w14:paraId="2D6EFFCC" w14:textId="77777777" w:rsidR="006D0CCB" w:rsidRPr="001773D6" w:rsidRDefault="001773D6">
            <w:pPr>
              <w:spacing w:before="84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Organ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z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Author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73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E6E6E6"/>
          </w:tcPr>
          <w:p w14:paraId="1657F720" w14:textId="77777777" w:rsidR="006D0CCB" w:rsidRPr="001773D6" w:rsidRDefault="001773D6">
            <w:pPr>
              <w:spacing w:before="84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ac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1072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  <w:shd w:val="clear" w:color="auto" w:fill="E6E6E6"/>
          </w:tcPr>
          <w:p w14:paraId="47B03B13" w14:textId="77777777" w:rsidR="006D0CCB" w:rsidRPr="001773D6" w:rsidRDefault="001773D6">
            <w:pPr>
              <w:spacing w:before="84"/>
              <w:ind w:left="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Yea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</w:tr>
      <w:tr w:rsidR="006D0CCB" w:rsidRPr="001773D6" w14:paraId="02CD96CC" w14:textId="77777777">
        <w:trPr>
          <w:trHeight w:hRule="exact" w:val="241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F10BDDE" w14:textId="77777777" w:rsidR="006D0CCB" w:rsidRPr="001773D6" w:rsidRDefault="001773D6">
            <w:pPr>
              <w:spacing w:before="3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3050C0BF" w14:textId="77777777" w:rsidR="006D0CCB" w:rsidRPr="001773D6" w:rsidRDefault="001773D6">
            <w:pPr>
              <w:spacing w:before="3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4FF23B9" w14:textId="77777777" w:rsidR="006D0CCB" w:rsidRPr="001773D6" w:rsidRDefault="001773D6">
            <w:pPr>
              <w:spacing w:before="3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B0A3CDB" w14:textId="77777777" w:rsidR="006D0CCB" w:rsidRPr="001773D6" w:rsidRDefault="001773D6">
            <w:pPr>
              <w:spacing w:before="3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1985</w:t>
            </w:r>
          </w:p>
        </w:tc>
      </w:tr>
      <w:tr w:rsidR="006D0CCB" w:rsidRPr="001773D6" w14:paraId="31A89368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41EBFB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4AACA9E4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CFE7056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ngapor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8286B49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1986</w:t>
            </w:r>
          </w:p>
        </w:tc>
      </w:tr>
      <w:tr w:rsidR="006D0CCB" w:rsidRPr="001773D6" w14:paraId="4E5DBB97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B2BC5FD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hrop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–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ith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49574025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33449EFD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io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A9417B0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1987</w:t>
            </w:r>
          </w:p>
        </w:tc>
      </w:tr>
      <w:tr w:rsidR="006D0CCB" w:rsidRPr="001773D6" w14:paraId="36B78089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CF264F8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Broca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Aphas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7A188B7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1AABE499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Braz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F6D7F3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470BBB8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8CAC9C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Cerebr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-Vascu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56ABD878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199C5321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      </w:t>
            </w:r>
            <w:r w:rsidRPr="001773D6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D2DE32B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1990</w:t>
            </w:r>
          </w:p>
        </w:tc>
      </w:tr>
      <w:tr w:rsidR="006D0CCB" w:rsidRPr="001773D6" w14:paraId="6515888E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3DE462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31371F5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ABB05BB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3D7B3B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A8B71AF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624A81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47509760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9CC19BC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60435AA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1991</w:t>
            </w:r>
          </w:p>
        </w:tc>
      </w:tr>
      <w:tr w:rsidR="006D0CCB" w:rsidRPr="001773D6" w14:paraId="308D1840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294FF8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491B6CF4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3C2FAC1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BEA24A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C535399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FE81336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7535CECA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C4B02DC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4B985EA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</w:t>
            </w:r>
          </w:p>
        </w:tc>
      </w:tr>
      <w:tr w:rsidR="006D0CCB" w:rsidRPr="001773D6" w14:paraId="36C8E272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3BAFC82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4775DEAB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0FEC1EF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06D93B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75FEE97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3A3F8C5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548B70BC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0470CDF8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ava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 </w:t>
            </w:r>
            <w:r w:rsidRPr="001773D6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ovak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69A4542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</w:t>
            </w:r>
          </w:p>
        </w:tc>
      </w:tr>
      <w:tr w:rsidR="006D0CCB" w:rsidRPr="001773D6" w14:paraId="70007010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650C2D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734F7D7B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t.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4B8DCD8C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A13431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69FC8FF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BD7F8F1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07761B62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Academ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9052C4E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681A4E5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</w:t>
            </w:r>
          </w:p>
        </w:tc>
      </w:tr>
      <w:tr w:rsidR="006D0CCB" w:rsidRPr="001773D6" w14:paraId="6C1A71F7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AEEB66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12D7759E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6EC7E1B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52B604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F831B57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D93049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1C2327FD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escha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ft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Fur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0BC1CB50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4A16A98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6D0CCB" w:rsidRPr="001773D6" w14:paraId="198F8288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3BCB57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39898BEA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6CC95E0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4284FF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7F3195B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18F54CD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62B51B8E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ays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8EF03AE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Lampur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6D1608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6D0CCB" w:rsidRPr="001773D6" w14:paraId="67F839A9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42099D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01BAA886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0DFC0DE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2F6FA9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4134B8E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8C8FB2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ramon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11591E68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2F03793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ovak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490DA4A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6D0CCB" w:rsidRPr="001773D6" w14:paraId="1851B67D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3467E6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626BD39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DA20F97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lic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D3D00B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BF785DD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1D2A7DD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597E8394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658AAABE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Ange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3C51D08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6D0CCB" w:rsidRPr="001773D6" w14:paraId="15AC72AB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1D72D7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26F87205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43AF55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4E30E6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4364DE0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B7B72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4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09FA3361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E91CC67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A5B8627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332E5943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2565DB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76554EE7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Hahneman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Founda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41C0DAA5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E90C6FB" w14:textId="77777777" w:rsidR="006D0CCB" w:rsidRPr="001773D6" w:rsidRDefault="001773D6">
            <w:pPr>
              <w:spacing w:before="36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1ADCDB40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4231D2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22225BC1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Magya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Orvas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1B26B4E3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6F61DAA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1FA1D656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5D3ED9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4E4E43F8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Egyesu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B926EF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BB6D1F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EDABE7B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EA8606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3C875457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ays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EBB704A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Lampur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7CF82D3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18758CB0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8CA48C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1355E650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61714881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1F7549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8ABBB80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0A2EF4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35C1C770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ft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660CF551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A2C1844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1730524D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F44EC53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722B0949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hisch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78102D4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FA4FAA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DFD1B7C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3D21CF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1EAD9356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ld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ppocra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03FA03CB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Theasa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i,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970230B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6A25F491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214509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60659EC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358A23C6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F8B32B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34872C9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D24473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03CC5848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Magya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Orvas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1637315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F42DDEB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0D3E01E2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D6870F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6AC1CB5A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Egyesu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27A33AE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C1859E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3044945" w14:textId="77777777">
        <w:trPr>
          <w:trHeight w:hRule="exact" w:val="276"/>
        </w:trPr>
        <w:tc>
          <w:tcPr>
            <w:tcW w:w="2822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EDB0475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nil"/>
            </w:tcBorders>
          </w:tcPr>
          <w:p w14:paraId="5346CFAC" w14:textId="77777777" w:rsidR="006D0CCB" w:rsidRPr="001773D6" w:rsidRDefault="001773D6">
            <w:pPr>
              <w:spacing w:before="38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Magya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Orvos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14:paraId="5E99EB26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1DEFFB3" w14:textId="77777777" w:rsidR="006D0CCB" w:rsidRPr="001773D6" w:rsidRDefault="001773D6">
            <w:pPr>
              <w:spacing w:before="38"/>
              <w:ind w:left="15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4D568E2B" w14:textId="77777777">
        <w:trPr>
          <w:trHeight w:hRule="exact" w:val="326"/>
        </w:trPr>
        <w:tc>
          <w:tcPr>
            <w:tcW w:w="2822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67BD4B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579BC1F3" w14:textId="77777777" w:rsidR="006D0CCB" w:rsidRPr="001773D6" w:rsidRDefault="001773D6">
            <w:pPr>
              <w:spacing w:before="36"/>
              <w:ind w:left="11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Egyesu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D6C68D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2FEA04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98D613" w14:textId="77777777" w:rsidR="006D0CCB" w:rsidRPr="001773D6" w:rsidRDefault="006D0CCB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5E595132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hyperlink r:id="rId12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9</w:t>
      </w:r>
    </w:p>
    <w:p w14:paraId="238CD125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601DB7FF">
          <v:group id="_x0000_s1225" style="position:absolute;left:0;text-align:left;margin-left:23.65pt;margin-top:23.65pt;width:548.25pt;height:794.6pt;z-index:-6530;mso-position-horizontal-relative:page;mso-position-vertical-relative:page" coordorigin="473,473" coordsize="10965,15892">
            <v:shape id="_x0000_s1249" style="position:absolute;left:488;top:482;width:0;height:72" coordorigin="488,482" coordsize="0,72" path="m488,482r,72e" filled="f" strokecolor="silver" strokeweight=".82pt">
              <v:path arrowok="t"/>
            </v:shape>
            <v:shape id="_x0000_s1248" style="position:absolute;left:481;top:489;width:72;height:0" coordorigin="481,489" coordsize="72,0" path="m481,489r72,e" filled="f" strokecolor="silver" strokeweight=".82pt">
              <v:path arrowok="t"/>
            </v:shape>
            <v:shape id="_x0000_s1247" style="position:absolute;left:495;top:518;width:58;height:0" coordorigin="495,518" coordsize="58,0" path="m495,518r58,e" filled="f" strokecolor="#606060" strokeweight="2.26pt">
              <v:path arrowok="t"/>
            </v:shape>
            <v:shape id="_x0000_s1246" style="position:absolute;left:553;top:489;width:10805;height:0" coordorigin="553,489" coordsize="10805,0" path="m553,489r10805,e" filled="f" strokecolor="silver" strokeweight=".82pt">
              <v:path arrowok="t"/>
            </v:shape>
            <v:shape id="_x0000_s1245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244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243" style="position:absolute;left:11422;top:482;width:0;height:72" coordorigin="11422,482" coordsize="0,72" path="m11422,482r,72e" filled="f" strokecolor="silver" strokeweight=".82pt">
              <v:path arrowok="t"/>
            </v:shape>
            <v:shape id="_x0000_s1242" style="position:absolute;left:11358;top:489;width:72;height:0" coordorigin="11358,489" coordsize="72,0" path="m11358,489r72,e" filled="f" strokecolor="silver" strokeweight=".82pt">
              <v:path arrowok="t"/>
            </v:shape>
            <v:shape id="_x0000_s1241" style="position:absolute;left:11358;top:518;width:58;height:0" coordorigin="11358,518" coordsize="58,0" path="m11358,518r57,e" filled="f" strokecolor="#606060" strokeweight="2.26pt">
              <v:path arrowok="t"/>
            </v:shape>
            <v:shape id="_x0000_s1240" style="position:absolute;left:488;top:554;width:0;height:15730" coordorigin="488,554" coordsize="0,15730" path="m488,554r,15730e" filled="f" strokecolor="silver" strokeweight=".82pt">
              <v:path arrowok="t"/>
            </v:shape>
            <v:shape id="_x0000_s1239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238" style="position:absolute;left:546;top:540;width:0;height:15758" coordorigin="546,540" coordsize="0,15758" path="m546,540r,15758e" filled="f" strokeweight=".82pt">
              <v:path arrowok="t"/>
            </v:shape>
            <v:shape id="_x0000_s1237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236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235" style="position:absolute;left:11365;top:540;width:0;height:15758" coordorigin="11365,540" coordsize="0,15758" path="m11365,540r,15758e" filled="f" strokeweight=".82pt">
              <v:path arrowok="t"/>
            </v:shape>
            <v:shape id="_x0000_s1234" style="position:absolute;left:488;top:16284;width:0;height:72" coordorigin="488,16284" coordsize="0,72" path="m488,16284r,72e" filled="f" strokecolor="silver" strokeweight=".82pt">
              <v:path arrowok="t"/>
            </v:shape>
            <v:shape id="_x0000_s1233" style="position:absolute;left:481;top:16348;width:72;height:0" coordorigin="481,16348" coordsize="72,0" path="m481,16348r72,e" filled="f" strokecolor="silver" strokeweight=".82pt">
              <v:path arrowok="t"/>
            </v:shape>
            <v:shape id="_x0000_s1232" style="position:absolute;left:495;top:16320;width:58;height:0" coordorigin="495,16320" coordsize="58,0" path="m495,16320r58,e" filled="f" strokecolor="#606060" strokeweight="2.26pt">
              <v:path arrowok="t"/>
            </v:shape>
            <v:shape id="_x0000_s1231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230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229" style="position:absolute;left:553;top:16291;width:10805;height:0" coordorigin="553,16291" coordsize="10805,0" path="m553,16291r10805,e" filled="f" strokeweight=".82pt">
              <v:path arrowok="t"/>
            </v:shape>
            <v:shape id="_x0000_s1228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227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226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6C403415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761AF9F2" w14:textId="77777777" w:rsidR="006D0CCB" w:rsidRPr="001773D6" w:rsidRDefault="006D0CCB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8"/>
        <w:gridCol w:w="2892"/>
        <w:gridCol w:w="1702"/>
        <w:gridCol w:w="1043"/>
      </w:tblGrid>
      <w:tr w:rsidR="006D0CCB" w:rsidRPr="001773D6" w14:paraId="68A03A9A" w14:textId="77777777">
        <w:trPr>
          <w:trHeight w:hRule="exact" w:val="235"/>
        </w:trPr>
        <w:tc>
          <w:tcPr>
            <w:tcW w:w="2778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03F39D8C" w14:textId="77777777" w:rsidR="006D0CCB" w:rsidRPr="001773D6" w:rsidRDefault="001773D6">
            <w:pPr>
              <w:spacing w:line="18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3EFB53D" w14:textId="77777777" w:rsidR="006D0CCB" w:rsidRPr="001773D6" w:rsidRDefault="001773D6">
            <w:pPr>
              <w:spacing w:line="180" w:lineRule="exact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0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E08B38A" w14:textId="77777777" w:rsidR="006D0CCB" w:rsidRPr="001773D6" w:rsidRDefault="001773D6">
            <w:pPr>
              <w:spacing w:line="180" w:lineRule="exact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Ange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EDC6875" w14:textId="77777777" w:rsidR="006D0CCB" w:rsidRPr="001773D6" w:rsidRDefault="001773D6">
            <w:pPr>
              <w:spacing w:line="180" w:lineRule="exact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573A7F2C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5F5079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0430863F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49ACB5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176D79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3930D28" w14:textId="77777777">
        <w:trPr>
          <w:trHeight w:hRule="exact" w:val="278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2D8C5A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406E62F0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Cypru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5D66FF8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Larnaca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Cyprus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E9274AD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62B98A46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B6C783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4B4BE6A3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9DBD83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202065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8BCD0A0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2FA7D6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Dream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EA936A0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Magya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Orvos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CA1750A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913D41A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35DFB84E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E9C423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BA64699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Egyesu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4EF420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9C42C2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7555E59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2AE48C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32AB5DC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88FA246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Ange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95119BE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4A2E377C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1114B6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F85BA47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848212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22D2D4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AA15B12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A13694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05BAFC2D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168F7FA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2FE2369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639A6CC9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B2F98E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C09CE2D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F3782A3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Denver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F9BB5CF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009AB243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64C49C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27B6A983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Academ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591E11B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8758C77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53CBE602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9B55F9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4E205CD3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A95E87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403E09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E3F4968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043BCF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ramon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1B4E1DD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349B37A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ndsor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D772124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3A880CB9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EFE0C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Hyoscyamu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398E8BB5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C9263B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70734F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B158455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05CEE0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Languag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82332D7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9624ED3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Krakow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Norwa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B76E3FF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1DECFEE2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3826A6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4D399E41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679087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C46A9C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0140F9F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7FADCA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DF091A4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Akadem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11034A4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Norwa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5C05F48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1998</w:t>
            </w:r>
          </w:p>
        </w:tc>
      </w:tr>
      <w:tr w:rsidR="006D0CCB" w:rsidRPr="001773D6" w14:paraId="7E9E3228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CA7FEA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mpor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Dream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03E16035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8347764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Krakow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Czec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FD522A1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1998</w:t>
            </w:r>
          </w:p>
        </w:tc>
      </w:tr>
      <w:tr w:rsidR="006D0CCB" w:rsidRPr="001773D6" w14:paraId="116729D8" w14:textId="77777777">
        <w:trPr>
          <w:trHeight w:hRule="exact" w:val="274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5F7272A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45A628D6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279648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61226C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0C2DE17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DBCECC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13D3852D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Magya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Orvo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4A8D9C1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CB682C0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1998</w:t>
            </w:r>
          </w:p>
        </w:tc>
      </w:tr>
      <w:tr w:rsidR="006D0CCB" w:rsidRPr="001773D6" w14:paraId="2D23F82F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ECEBFC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7C9FB0DE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Egyesu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5513FB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9062E1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3CC9B03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7F50142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6D3E272D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Akadem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homeoepa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471E043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mnau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FB52802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1998</w:t>
            </w:r>
          </w:p>
        </w:tc>
      </w:tr>
      <w:tr w:rsidR="006D0CCB" w:rsidRPr="001773D6" w14:paraId="5957D6A9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B63841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13CFB443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Ärz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2432783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54F96C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B08C8C9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9D2FC18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4E1DF15F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DC19C61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Augsburg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7993165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253634BD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B0B795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323C0DC0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4E8494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E5104E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E583E7A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B92053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1BDDC3B4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Magya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Orvos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5A98BE3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4683F7B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79A39B51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61C4A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13C14D6D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Egyesu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9C408AA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08D593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0455495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48A6FA2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1DE96169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D4ABE88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Augsburg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7C2286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2677D813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ECAB32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114846B3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CCCFED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F5978A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CC819BE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EA9062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155ECBCF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0BD8768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2009E5D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2FC53B73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390849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A3A496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91FAE85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F76E89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0622DAB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C8681C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0F2D37FD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Acad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4C99B15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54F5AFB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1F348BC3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17ED4D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69B7D5CE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–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Conduc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C92254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DAD5F7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5D65EAE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DE2736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33724622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Georg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1F948A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365721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6A08077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BFB04E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67F763D6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Academ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8BDEDD3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9596C67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1D1F112C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66D0EE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30E26EB1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–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Conduc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9BD58E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008CFF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25872CA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BE281C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4B988881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Georg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5B989F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9EE9F0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D424151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6388AA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Tumo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22BBEEC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Neder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Veren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3483B8C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5216591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4C1C9D72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1D0B1D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4E446BA3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1E22BD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CB80EC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5B02D97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0D1097E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6E65C98A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ik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Kurpar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1F197C3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C57F71F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602BBB1F" w14:textId="77777777">
        <w:trPr>
          <w:trHeight w:hRule="exact" w:val="552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2D1BEB7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8E498C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A85C3E" w14:textId="77777777" w:rsidR="006D0CCB" w:rsidRPr="001773D6" w:rsidRDefault="001773D6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29E7B54E" w14:textId="77777777" w:rsidR="006D0CCB" w:rsidRPr="001773D6" w:rsidRDefault="006D0CCB">
            <w:pPr>
              <w:spacing w:before="18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2331B3" w14:textId="77777777" w:rsidR="006D0CCB" w:rsidRPr="001773D6" w:rsidRDefault="001773D6">
            <w:pPr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55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8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22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coru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6367AFE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43192961" w14:textId="77777777" w:rsidR="006D0CCB" w:rsidRPr="001773D6" w:rsidRDefault="001773D6">
            <w:pPr>
              <w:spacing w:before="89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755568A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E5BFFA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02BD7A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087B37FD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8B6913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EEED076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lis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AC0300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9FEA13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769F61E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1F8E3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279EF13A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79908A0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ECB1B2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7CE7FDF2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713D1C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Dream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7E63F3A4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B86E2CC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0B78EA3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2CCD58FD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B061AF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Jung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osoph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644608F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DD1E5D5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Neder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86B05E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D5B7400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CDBA9FD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72154512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507AE8A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2BFA64C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602AE313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87DD4E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E5E9064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 A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CD635AD" w14:textId="77777777" w:rsidR="006D0CCB" w:rsidRPr="001773D6" w:rsidRDefault="001773D6">
            <w:pPr>
              <w:spacing w:before="36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York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0D61685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567C814A" w14:textId="77777777">
        <w:trPr>
          <w:trHeight w:hRule="exact" w:val="276"/>
        </w:trPr>
        <w:tc>
          <w:tcPr>
            <w:tcW w:w="277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8564C5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14:paraId="51BC33F2" w14:textId="77777777" w:rsidR="006D0CCB" w:rsidRPr="001773D6" w:rsidRDefault="001773D6">
            <w:pPr>
              <w:spacing w:before="38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Magya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Orvos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C21B28A" w14:textId="77777777" w:rsidR="006D0CCB" w:rsidRPr="001773D6" w:rsidRDefault="001773D6">
            <w:pPr>
              <w:spacing w:before="38"/>
              <w:ind w:left="1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3CB39FC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</w:tr>
      <w:tr w:rsidR="006D0CCB" w:rsidRPr="001773D6" w14:paraId="6FA89D9B" w14:textId="77777777">
        <w:trPr>
          <w:trHeight w:hRule="exact" w:val="326"/>
        </w:trPr>
        <w:tc>
          <w:tcPr>
            <w:tcW w:w="2778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0178E0C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5532308" w14:textId="77777777" w:rsidR="006D0CCB" w:rsidRPr="001773D6" w:rsidRDefault="001773D6">
            <w:pPr>
              <w:spacing w:before="36"/>
              <w:ind w:left="15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Egyesu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173B85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F74673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B325C4" w14:textId="77777777" w:rsidR="006D0CCB" w:rsidRPr="001773D6" w:rsidRDefault="006D0CC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DBC9DC2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FCCEE0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hyperlink r:id="rId13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10</w:t>
      </w:r>
    </w:p>
    <w:p w14:paraId="68995871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6F2890DE">
          <v:group id="_x0000_s1200" style="position:absolute;left:0;text-align:left;margin-left:23.65pt;margin-top:23.65pt;width:548.25pt;height:794.6pt;z-index:-6529;mso-position-horizontal-relative:page;mso-position-vertical-relative:page" coordorigin="473,473" coordsize="10965,15892">
            <v:shape id="_x0000_s1224" style="position:absolute;left:488;top:482;width:0;height:72" coordorigin="488,482" coordsize="0,72" path="m488,482r,72e" filled="f" strokecolor="silver" strokeweight=".82pt">
              <v:path arrowok="t"/>
            </v:shape>
            <v:shape id="_x0000_s1223" style="position:absolute;left:481;top:489;width:72;height:0" coordorigin="481,489" coordsize="72,0" path="m481,489r72,e" filled="f" strokecolor="silver" strokeweight=".82pt">
              <v:path arrowok="t"/>
            </v:shape>
            <v:shape id="_x0000_s1222" style="position:absolute;left:495;top:518;width:58;height:0" coordorigin="495,518" coordsize="58,0" path="m495,518r58,e" filled="f" strokecolor="#606060" strokeweight="2.26pt">
              <v:path arrowok="t"/>
            </v:shape>
            <v:shape id="_x0000_s1221" style="position:absolute;left:553;top:489;width:10805;height:0" coordorigin="553,489" coordsize="10805,0" path="m553,489r10805,e" filled="f" strokecolor="silver" strokeweight=".82pt">
              <v:path arrowok="t"/>
            </v:shape>
            <v:shape id="_x0000_s1220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219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218" style="position:absolute;left:11422;top:482;width:0;height:72" coordorigin="11422,482" coordsize="0,72" path="m11422,482r,72e" filled="f" strokecolor="silver" strokeweight=".82pt">
              <v:path arrowok="t"/>
            </v:shape>
            <v:shape id="_x0000_s1217" style="position:absolute;left:11358;top:489;width:72;height:0" coordorigin="11358,489" coordsize="72,0" path="m11358,489r72,e" filled="f" strokecolor="silver" strokeweight=".82pt">
              <v:path arrowok="t"/>
            </v:shape>
            <v:shape id="_x0000_s1216" style="position:absolute;left:11358;top:518;width:58;height:0" coordorigin="11358,518" coordsize="58,0" path="m11358,518r57,e" filled="f" strokecolor="#606060" strokeweight="2.26pt">
              <v:path arrowok="t"/>
            </v:shape>
            <v:shape id="_x0000_s1215" style="position:absolute;left:488;top:554;width:0;height:15730" coordorigin="488,554" coordsize="0,15730" path="m488,554r,15730e" filled="f" strokecolor="silver" strokeweight=".82pt">
              <v:path arrowok="t"/>
            </v:shape>
            <v:shape id="_x0000_s1214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213" style="position:absolute;left:546;top:540;width:0;height:15758" coordorigin="546,540" coordsize="0,15758" path="m546,540r,15758e" filled="f" strokeweight=".82pt">
              <v:path arrowok="t"/>
            </v:shape>
            <v:shape id="_x0000_s1212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211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210" style="position:absolute;left:11365;top:540;width:0;height:15758" coordorigin="11365,540" coordsize="0,15758" path="m11365,540r,15758e" filled="f" strokeweight=".82pt">
              <v:path arrowok="t"/>
            </v:shape>
            <v:shape id="_x0000_s1209" style="position:absolute;left:488;top:16284;width:0;height:72" coordorigin="488,16284" coordsize="0,72" path="m488,16284r,72e" filled="f" strokecolor="silver" strokeweight=".82pt">
              <v:path arrowok="t"/>
            </v:shape>
            <v:shape id="_x0000_s1208" style="position:absolute;left:481;top:16348;width:72;height:0" coordorigin="481,16348" coordsize="72,0" path="m481,16348r72,e" filled="f" strokecolor="silver" strokeweight=".82pt">
              <v:path arrowok="t"/>
            </v:shape>
            <v:shape id="_x0000_s1207" style="position:absolute;left:495;top:16320;width:58;height:0" coordorigin="495,16320" coordsize="58,0" path="m495,16320r58,e" filled="f" strokecolor="#606060" strokeweight="2.26pt">
              <v:path arrowok="t"/>
            </v:shape>
            <v:shape id="_x0000_s1206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205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204" style="position:absolute;left:553;top:16291;width:10805;height:0" coordorigin="553,16291" coordsize="10805,0" path="m553,16291r10805,e" filled="f" strokeweight=".82pt">
              <v:path arrowok="t"/>
            </v:shape>
            <v:shape id="_x0000_s1203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202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201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5DE2C48F" w14:textId="77777777" w:rsidR="006D0CCB" w:rsidRPr="001773D6" w:rsidRDefault="001773D6">
      <w:pPr>
        <w:spacing w:line="18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024A8FAF">
          <v:group id="_x0000_s1198" style="position:absolute;left:0;text-align:left;margin-left:95.55pt;margin-top:72.1pt;width:0;height:690.95pt;z-index:-6528;mso-position-horizontal-relative:page;mso-position-vertical-relative:page" coordorigin="1911,1442" coordsize="0,13819">
            <v:shape id="_x0000_s1199" style="position:absolute;left:1911;top:1442;width:0;height:13819" coordorigin="1911,1442" coordsize="0,13819" path="m1911,1442r,13819e" filled="f" strokeweight=".58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n</w:t>
      </w:r>
    </w:p>
    <w:p w14:paraId="5F9B9629" w14:textId="77777777" w:rsidR="006D0CCB" w:rsidRPr="001773D6" w:rsidRDefault="006D0CCB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1"/>
        <w:gridCol w:w="2941"/>
        <w:gridCol w:w="1711"/>
        <w:gridCol w:w="1043"/>
      </w:tblGrid>
      <w:tr w:rsidR="006D0CCB" w:rsidRPr="001773D6" w14:paraId="2D0B9504" w14:textId="77777777">
        <w:trPr>
          <w:trHeight w:hRule="exact" w:val="790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6EDC9888" w14:textId="77777777" w:rsidR="006D0CCB" w:rsidRPr="001773D6" w:rsidRDefault="001773D6">
            <w:pPr>
              <w:spacing w:line="180" w:lineRule="exact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1FD479FE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58BDFF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7DA65F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94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77644FF8" w14:textId="77777777" w:rsidR="006D0CCB" w:rsidRPr="001773D6" w:rsidRDefault="001773D6">
            <w:pPr>
              <w:spacing w:line="180" w:lineRule="exact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ltic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  <w:p w14:paraId="5E5CC58B" w14:textId="77777777" w:rsidR="006D0CCB" w:rsidRPr="001773D6" w:rsidRDefault="001773D6">
            <w:pPr>
              <w:spacing w:before="89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2813476E" w14:textId="77777777" w:rsidR="006D0CCB" w:rsidRPr="001773D6" w:rsidRDefault="001773D6">
            <w:pPr>
              <w:spacing w:before="94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 A</w:t>
            </w:r>
          </w:p>
        </w:tc>
        <w:tc>
          <w:tcPr>
            <w:tcW w:w="171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6A809F3" w14:textId="77777777" w:rsidR="006D0CCB" w:rsidRPr="001773D6" w:rsidRDefault="001773D6">
            <w:pPr>
              <w:spacing w:line="180" w:lineRule="exact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  <w:p w14:paraId="77927196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1C7E2E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2179C4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ndhoven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43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0748F985" w14:textId="77777777" w:rsidR="006D0CCB" w:rsidRPr="001773D6" w:rsidRDefault="001773D6">
            <w:pPr>
              <w:spacing w:line="180" w:lineRule="exact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  <w:p w14:paraId="15992854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ACDD28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AD1BAE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</w:tr>
      <w:tr w:rsidR="006D0CCB" w:rsidRPr="001773D6" w14:paraId="672EEE39" w14:textId="77777777">
        <w:trPr>
          <w:trHeight w:hRule="exact" w:val="5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306073C6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7F464B0B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46B9D636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5BC123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0D4EA7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A8F4EF0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Neder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06D400D1" w14:textId="77777777" w:rsidR="006D0CCB" w:rsidRPr="001773D6" w:rsidRDefault="001773D6">
            <w:pPr>
              <w:spacing w:before="89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Hamburg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E300B2D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29682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8CAF54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</w:tr>
      <w:tr w:rsidR="006D0CCB" w:rsidRPr="001773D6" w14:paraId="0C8D30B6" w14:textId="77777777">
        <w:trPr>
          <w:trHeight w:hRule="exact" w:val="276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E75F034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D8CB928" w14:textId="77777777" w:rsidR="006D0CCB" w:rsidRPr="001773D6" w:rsidRDefault="001773D6">
            <w:pPr>
              <w:spacing w:before="38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7AA80B3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BC26AF0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</w:tr>
      <w:tr w:rsidR="006D0CCB" w:rsidRPr="001773D6" w14:paraId="73F94355" w14:textId="77777777">
        <w:trPr>
          <w:trHeight w:hRule="exact" w:val="276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F928073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2567672" w14:textId="77777777" w:rsidR="006D0CCB" w:rsidRPr="001773D6" w:rsidRDefault="001773D6">
            <w:pPr>
              <w:spacing w:before="36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A0AD5DE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CBB9969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57011119" w14:textId="77777777">
        <w:trPr>
          <w:trHeight w:hRule="exact" w:val="276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3C990D30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69BC746" w14:textId="77777777" w:rsidR="006D0CCB" w:rsidRPr="001773D6" w:rsidRDefault="001773D6">
            <w:pPr>
              <w:spacing w:before="38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3138A44B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5039F3F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77D004FD" w14:textId="77777777">
        <w:trPr>
          <w:trHeight w:hRule="exact" w:val="276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5EF9C46C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2EF142FE" w14:textId="77777777" w:rsidR="006D0CCB" w:rsidRPr="001773D6" w:rsidRDefault="001773D6">
            <w:pPr>
              <w:spacing w:before="36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78A3E95B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ael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33C3528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59EA9F40" w14:textId="77777777">
        <w:trPr>
          <w:trHeight w:hRule="exact" w:val="828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25C465D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Tota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Symp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2904195B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4D7B0D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7654AD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169B381B" w14:textId="77777777" w:rsidR="006D0CCB" w:rsidRPr="001773D6" w:rsidRDefault="001773D6">
            <w:pPr>
              <w:spacing w:before="38" w:line="356" w:lineRule="auto"/>
              <w:ind w:left="213" w:right="3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</w:p>
          <w:p w14:paraId="5BC433AE" w14:textId="77777777" w:rsidR="006D0CCB" w:rsidRPr="001773D6" w:rsidRDefault="001773D6">
            <w:pPr>
              <w:spacing w:before="7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0FF8C2E" w14:textId="77777777" w:rsidR="006D0CCB" w:rsidRPr="001773D6" w:rsidRDefault="001773D6">
            <w:pPr>
              <w:spacing w:before="38" w:line="356" w:lineRule="auto"/>
              <w:ind w:left="123" w:right="68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Raphae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l,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36B17EC1" w14:textId="77777777" w:rsidR="006D0CCB" w:rsidRPr="001773D6" w:rsidRDefault="001773D6">
            <w:pPr>
              <w:spacing w:before="7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Grenobe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25874E0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  <w:p w14:paraId="26888926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022D2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8A18E9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2CD7017E" w14:textId="77777777">
        <w:trPr>
          <w:trHeight w:hRule="exact" w:val="5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8EC36CA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38FEA35F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1BCE5200" w14:textId="77777777" w:rsidR="006D0CCB" w:rsidRPr="001773D6" w:rsidRDefault="001773D6">
            <w:pPr>
              <w:spacing w:before="36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Grenob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le</w:t>
            </w:r>
          </w:p>
          <w:p w14:paraId="552C7F59" w14:textId="77777777" w:rsidR="006D0CCB" w:rsidRPr="001773D6" w:rsidRDefault="001773D6">
            <w:pPr>
              <w:spacing w:before="94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71E5FC3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C7AEE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14D40E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ly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217DD87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9A3F9D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872D06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4FD5BA03" w14:textId="77777777">
        <w:trPr>
          <w:trHeight w:hRule="exact" w:val="276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4F610F19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98D0121" w14:textId="77777777" w:rsidR="006D0CCB" w:rsidRPr="001773D6" w:rsidRDefault="001773D6">
            <w:pPr>
              <w:spacing w:before="36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1714108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0D894EA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4CB5F5D2" w14:textId="77777777">
        <w:trPr>
          <w:trHeight w:hRule="exact" w:val="965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554DD93C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2693ABF7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38DC0E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5EB6D7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469920F5" w14:textId="77777777" w:rsidR="006D0CCB" w:rsidRPr="001773D6" w:rsidRDefault="001773D6">
            <w:pPr>
              <w:spacing w:before="38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</w:p>
          <w:p w14:paraId="7B924273" w14:textId="77777777" w:rsidR="006D0CCB" w:rsidRPr="001773D6" w:rsidRDefault="001773D6">
            <w:pPr>
              <w:spacing w:before="89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Annua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350C21C0" w14:textId="77777777" w:rsidR="006D0CCB" w:rsidRPr="001773D6" w:rsidRDefault="001773D6">
            <w:pPr>
              <w:spacing w:before="94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annua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D7792DA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  <w:p w14:paraId="5F496F57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134A6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8D8831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7AE8902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  <w:p w14:paraId="4DCAD6F6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A56EE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9CCECA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341D5073" w14:textId="77777777">
        <w:trPr>
          <w:trHeight w:hRule="exact" w:val="828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BA45C57" w14:textId="77777777" w:rsidR="006D0CCB" w:rsidRPr="001773D6" w:rsidRDefault="006D0CCB">
            <w:pPr>
              <w:spacing w:before="3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777AC0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61AD0F69" w14:textId="77777777" w:rsidR="006D0CCB" w:rsidRPr="001773D6" w:rsidRDefault="006D0CCB">
            <w:pPr>
              <w:spacing w:before="3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350C21" w14:textId="77777777" w:rsidR="006D0CCB" w:rsidRPr="001773D6" w:rsidRDefault="001773D6">
            <w:pPr>
              <w:spacing w:line="363" w:lineRule="auto"/>
              <w:ind w:left="213" w:right="2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dgepor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91F37C9" w14:textId="77777777" w:rsidR="006D0CCB" w:rsidRPr="001773D6" w:rsidRDefault="006D0CCB">
            <w:pPr>
              <w:spacing w:before="3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AC0625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Connec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cut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B747109" w14:textId="77777777" w:rsidR="006D0CCB" w:rsidRPr="001773D6" w:rsidRDefault="006D0CCB">
            <w:pPr>
              <w:spacing w:before="3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215DED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100E3CE6" w14:textId="77777777">
        <w:trPr>
          <w:trHeight w:hRule="exact" w:val="826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63A40F49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EB569C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Psycho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0A667884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2A0B44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  <w:p w14:paraId="1FFEE2BB" w14:textId="77777777" w:rsidR="006D0CCB" w:rsidRPr="001773D6" w:rsidRDefault="001773D6">
            <w:pPr>
              <w:spacing w:before="89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04CEE29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5966A5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AC3BA48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CE3D30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7C7798A2" w14:textId="77777777">
        <w:trPr>
          <w:trHeight w:hRule="exact" w:val="415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D42EABF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3454C9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01A59417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EED81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4B5A3BB7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B1B638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buquerque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FA85AE9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B46AF2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2CF412C6" w14:textId="77777777">
        <w:trPr>
          <w:trHeight w:hRule="exact" w:val="276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3276D13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hrop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Prov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6A902CDE" w14:textId="77777777" w:rsidR="006D0CCB" w:rsidRPr="001773D6" w:rsidRDefault="001773D6">
            <w:pPr>
              <w:spacing w:before="38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38163EFA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87AE01A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78C42078" w14:textId="77777777">
        <w:trPr>
          <w:trHeight w:hRule="exact" w:val="828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A80FACA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Venom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3121EE73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Cerebrovascu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  <w:p w14:paraId="7DC58E29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Coronar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1EEBB9AD" w14:textId="77777777" w:rsidR="006D0CCB" w:rsidRPr="001773D6" w:rsidRDefault="001773D6">
            <w:pPr>
              <w:spacing w:before="36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Genera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543EE236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790C9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E4773C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00BF211A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3F658FED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4F5AC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597362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BAC4534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  <w:p w14:paraId="6AE7A41F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9016FF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F1777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190C76B5" w14:textId="77777777">
        <w:trPr>
          <w:trHeight w:hRule="exact" w:val="5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71E9F8C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DB6C6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DA0A73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ill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3FCFBA9D" w14:textId="77777777" w:rsidR="006D0CCB" w:rsidRPr="001773D6" w:rsidRDefault="001773D6">
            <w:pPr>
              <w:spacing w:before="38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Summe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1F36F4E6" w14:textId="77777777" w:rsidR="006D0CCB" w:rsidRPr="001773D6" w:rsidRDefault="001773D6">
            <w:pPr>
              <w:spacing w:before="89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1A5DE98F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D5C9CD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AB6F73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6DF6E89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A05CDB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17044B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</w:tr>
      <w:tr w:rsidR="006D0CCB" w:rsidRPr="001773D6" w14:paraId="671415A6" w14:textId="77777777">
        <w:trPr>
          <w:trHeight w:hRule="exact" w:val="5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E32BFD8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4BF67CE3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4A21EBE1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62E14C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69C9D1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Escue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3705361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3BA534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3D841F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Guada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10276FF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9BF76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6EA09B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642CC6B6" w14:textId="77777777">
        <w:trPr>
          <w:trHeight w:hRule="exact" w:val="5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88F7C1E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ild</w:t>
            </w:r>
          </w:p>
          <w:p w14:paraId="03993337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274E6DD1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D7C48B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9BC544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Mosco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8EB8117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Mex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  <w:p w14:paraId="5DC442D2" w14:textId="77777777" w:rsidR="006D0CCB" w:rsidRPr="001773D6" w:rsidRDefault="001773D6">
            <w:pPr>
              <w:spacing w:before="89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Moscow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D44489B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A245BD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5A3EED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2004</w:t>
            </w:r>
          </w:p>
        </w:tc>
      </w:tr>
      <w:tr w:rsidR="006D0CCB" w:rsidRPr="001773D6" w14:paraId="22118E14" w14:textId="77777777">
        <w:trPr>
          <w:trHeight w:hRule="exact" w:val="828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4D0324C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Managemen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  <w:p w14:paraId="622662F3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75AF0035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Managemen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5A7DBBA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A54CC2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7E6E5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5AE9F9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Serv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um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02CED96A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7776D2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1642CB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0D0A77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ndhoven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2572ADB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13F32A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6489C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06199E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2004</w:t>
            </w:r>
          </w:p>
        </w:tc>
      </w:tr>
      <w:tr w:rsidR="006D0CCB" w:rsidRPr="001773D6" w14:paraId="59E40821" w14:textId="77777777">
        <w:trPr>
          <w:trHeight w:hRule="exact" w:val="5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6845A47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seases</w:t>
            </w:r>
          </w:p>
          <w:p w14:paraId="6E88146E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Cerebrovascu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7584BA77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266D4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5FE01C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Annua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262546D9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1BC0E7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C46875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7E84B2A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984AFF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81F013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2004</w:t>
            </w:r>
          </w:p>
        </w:tc>
      </w:tr>
      <w:tr w:rsidR="006D0CCB" w:rsidRPr="001773D6" w14:paraId="29284A6F" w14:textId="77777777">
        <w:trPr>
          <w:trHeight w:hRule="exact" w:val="5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1C18C450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7D30013B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Mana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ith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35AC4246" w14:textId="77777777" w:rsidR="006D0CCB" w:rsidRPr="001773D6" w:rsidRDefault="001773D6">
            <w:pPr>
              <w:spacing w:before="36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2C774B6D" w14:textId="77777777" w:rsidR="006D0CCB" w:rsidRPr="001773D6" w:rsidRDefault="001773D6">
            <w:pPr>
              <w:spacing w:before="94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77955FD3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8A0994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9E4A36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D91AC1F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84E512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54CC24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2004</w:t>
            </w:r>
          </w:p>
        </w:tc>
      </w:tr>
      <w:tr w:rsidR="006D0CCB" w:rsidRPr="001773D6" w14:paraId="65883BF7" w14:textId="77777777">
        <w:trPr>
          <w:trHeight w:hRule="exact" w:val="55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09BC5780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advance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ogy</w:t>
            </w:r>
          </w:p>
          <w:p w14:paraId="19756E71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ild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491AAD95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82006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553525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34E4B737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558C9A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FFBEB1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4388D5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E5290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639641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2004</w:t>
            </w:r>
          </w:p>
        </w:tc>
      </w:tr>
      <w:tr w:rsidR="006D0CCB" w:rsidRPr="001773D6" w14:paraId="2755CF87" w14:textId="77777777">
        <w:trPr>
          <w:trHeight w:hRule="exact" w:val="828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3671526A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Scop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  <w:p w14:paraId="347384A0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</w:p>
          <w:p w14:paraId="4EB3B8FA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941" w:type="dxa"/>
            <w:tcBorders>
              <w:top w:val="nil"/>
              <w:left w:val="nil"/>
              <w:bottom w:val="nil"/>
              <w:right w:val="nil"/>
            </w:tcBorders>
          </w:tcPr>
          <w:p w14:paraId="5FCC3A44" w14:textId="77777777" w:rsidR="006D0CCB" w:rsidRPr="001773D6" w:rsidRDefault="001773D6">
            <w:pPr>
              <w:spacing w:before="36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Escue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38E42EAD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F72E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46AE8D" w14:textId="77777777" w:rsidR="006D0CCB" w:rsidRPr="001773D6" w:rsidRDefault="001773D6">
            <w:pPr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14:paraId="51A33362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Guada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Mex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  <w:p w14:paraId="7CF72079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A5B50C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1F6734" w14:textId="77777777" w:rsidR="006D0CCB" w:rsidRPr="001773D6" w:rsidRDefault="001773D6">
            <w:pPr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awa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6C6E132" w14:textId="77777777" w:rsidR="006D0CCB" w:rsidRPr="001773D6" w:rsidRDefault="001773D6">
            <w:pPr>
              <w:spacing w:before="36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2004</w:t>
            </w:r>
          </w:p>
          <w:p w14:paraId="76BA3AEB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732E9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CF8CB6" w14:textId="77777777" w:rsidR="006D0CCB" w:rsidRPr="001773D6" w:rsidRDefault="001773D6">
            <w:pPr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672797A7" w14:textId="77777777">
        <w:trPr>
          <w:trHeight w:hRule="exact" w:val="60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2207245E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070AF814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convers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94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ADBC725" w14:textId="77777777" w:rsidR="006D0CCB" w:rsidRPr="001773D6" w:rsidRDefault="001773D6">
            <w:pPr>
              <w:spacing w:before="38"/>
              <w:ind w:left="21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C73B2E7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York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DA3274E" w14:textId="77777777" w:rsidR="006D0CCB" w:rsidRPr="001773D6" w:rsidRDefault="001773D6">
            <w:pPr>
              <w:spacing w:before="38"/>
              <w:ind w:left="1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62F5EA66" w14:textId="77777777">
        <w:trPr>
          <w:trHeight w:hRule="exact" w:val="662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</w:tcPr>
          <w:p w14:paraId="74F1C3F9" w14:textId="77777777" w:rsidR="006D0CCB" w:rsidRPr="001773D6" w:rsidRDefault="006D0CCB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F80D48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227DAA" w14:textId="77777777" w:rsidR="006D0CCB" w:rsidRPr="001773D6" w:rsidRDefault="001773D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4"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pacing w:val="1"/>
                  <w:sz w:val="22"/>
                  <w:szCs w:val="22"/>
                </w:rPr>
                <w:t>www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z w:val="22"/>
                  <w:szCs w:val="22"/>
                </w:rPr>
                <w:t>.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pacing w:val="1"/>
                  <w:sz w:val="22"/>
                  <w:szCs w:val="22"/>
                </w:rPr>
                <w:t>drfarokhmaster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z w:val="22"/>
                  <w:szCs w:val="22"/>
                </w:rPr>
                <w:t>.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pacing w:val="1"/>
                  <w:sz w:val="22"/>
                  <w:szCs w:val="22"/>
                </w:rPr>
                <w:t>co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z w:val="22"/>
                  <w:szCs w:val="22"/>
                </w:rPr>
                <w:t>m</w:t>
              </w:r>
            </w:hyperlink>
          </w:p>
        </w:tc>
        <w:tc>
          <w:tcPr>
            <w:tcW w:w="294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23BBC00" w14:textId="77777777" w:rsidR="006D0CCB" w:rsidRPr="001773D6" w:rsidRDefault="006D0CCB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A80C4B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EC46E2" w14:textId="77777777" w:rsidR="006D0CCB" w:rsidRPr="001773D6" w:rsidRDefault="001773D6">
            <w:pPr>
              <w:ind w:left="1204" w:right="149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color w:val="999999"/>
                <w:spacing w:val="1"/>
                <w:w w:val="99"/>
                <w:sz w:val="22"/>
                <w:szCs w:val="22"/>
              </w:rPr>
              <w:t>11</w:t>
            </w:r>
          </w:p>
        </w:tc>
        <w:tc>
          <w:tcPr>
            <w:tcW w:w="1711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067F0F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E941BA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2E3A40" w14:textId="77777777" w:rsidR="006D0CCB" w:rsidRPr="001773D6" w:rsidRDefault="006D0CCB">
      <w:pPr>
        <w:rPr>
          <w:rFonts w:asciiTheme="minorHAnsi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</w:p>
    <w:p w14:paraId="7B7D7201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0176E9F2">
          <v:group id="_x0000_s1173" style="position:absolute;left:0;text-align:left;margin-left:23.65pt;margin-top:23.65pt;width:548.25pt;height:794.6pt;z-index:-6527;mso-position-horizontal-relative:page;mso-position-vertical-relative:page" coordorigin="473,473" coordsize="10965,15892">
            <v:shape id="_x0000_s1197" style="position:absolute;left:488;top:482;width:0;height:72" coordorigin="488,482" coordsize="0,72" path="m488,482r,72e" filled="f" strokecolor="silver" strokeweight=".82pt">
              <v:path arrowok="t"/>
            </v:shape>
            <v:shape id="_x0000_s1196" style="position:absolute;left:481;top:489;width:72;height:0" coordorigin="481,489" coordsize="72,0" path="m481,489r72,e" filled="f" strokecolor="silver" strokeweight=".82pt">
              <v:path arrowok="t"/>
            </v:shape>
            <v:shape id="_x0000_s1195" style="position:absolute;left:495;top:518;width:58;height:0" coordorigin="495,518" coordsize="58,0" path="m495,518r58,e" filled="f" strokecolor="#606060" strokeweight="2.26pt">
              <v:path arrowok="t"/>
            </v:shape>
            <v:shape id="_x0000_s1194" style="position:absolute;left:553;top:489;width:10805;height:0" coordorigin="553,489" coordsize="10805,0" path="m553,489r10805,e" filled="f" strokecolor="silver" strokeweight=".82pt">
              <v:path arrowok="t"/>
            </v:shape>
            <v:shape id="_x0000_s1193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192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191" style="position:absolute;left:11422;top:482;width:0;height:72" coordorigin="11422,482" coordsize="0,72" path="m11422,482r,72e" filled="f" strokecolor="silver" strokeweight=".82pt">
              <v:path arrowok="t"/>
            </v:shape>
            <v:shape id="_x0000_s1190" style="position:absolute;left:11358;top:489;width:72;height:0" coordorigin="11358,489" coordsize="72,0" path="m11358,489r72,e" filled="f" strokecolor="silver" strokeweight=".82pt">
              <v:path arrowok="t"/>
            </v:shape>
            <v:shape id="_x0000_s1189" style="position:absolute;left:11358;top:518;width:58;height:0" coordorigin="11358,518" coordsize="58,0" path="m11358,518r57,e" filled="f" strokecolor="#606060" strokeweight="2.26pt">
              <v:path arrowok="t"/>
            </v:shape>
            <v:shape id="_x0000_s1188" style="position:absolute;left:488;top:554;width:0;height:15730" coordorigin="488,554" coordsize="0,15730" path="m488,554r,15730e" filled="f" strokecolor="silver" strokeweight=".82pt">
              <v:path arrowok="t"/>
            </v:shape>
            <v:shape id="_x0000_s1187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186" style="position:absolute;left:546;top:540;width:0;height:15758" coordorigin="546,540" coordsize="0,15758" path="m546,540r,15758e" filled="f" strokeweight=".82pt">
              <v:path arrowok="t"/>
            </v:shape>
            <v:shape id="_x0000_s1185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184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183" style="position:absolute;left:11365;top:540;width:0;height:15758" coordorigin="11365,540" coordsize="0,15758" path="m11365,540r,15758e" filled="f" strokeweight=".82pt">
              <v:path arrowok="t"/>
            </v:shape>
            <v:shape id="_x0000_s1182" style="position:absolute;left:488;top:16284;width:0;height:72" coordorigin="488,16284" coordsize="0,72" path="m488,16284r,72e" filled="f" strokecolor="silver" strokeweight=".82pt">
              <v:path arrowok="t"/>
            </v:shape>
            <v:shape id="_x0000_s1181" style="position:absolute;left:481;top:16348;width:72;height:0" coordorigin="481,16348" coordsize="72,0" path="m481,16348r72,e" filled="f" strokecolor="silver" strokeweight=".82pt">
              <v:path arrowok="t"/>
            </v:shape>
            <v:shape id="_x0000_s1180" style="position:absolute;left:495;top:16320;width:58;height:0" coordorigin="495,16320" coordsize="58,0" path="m495,16320r58,e" filled="f" strokecolor="#606060" strokeweight="2.26pt">
              <v:path arrowok="t"/>
            </v:shape>
            <v:shape id="_x0000_s1179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178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177" style="position:absolute;left:553;top:16291;width:10805;height:0" coordorigin="553,16291" coordsize="10805,0" path="m553,16291r10805,e" filled="f" strokeweight=".82pt">
              <v:path arrowok="t"/>
            </v:shape>
            <v:shape id="_x0000_s1176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175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174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168B7884" w14:textId="77777777" w:rsidR="006D0CCB" w:rsidRPr="001773D6" w:rsidRDefault="001773D6">
      <w:pPr>
        <w:spacing w:line="18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49F99353">
          <v:group id="_x0000_s1171" style="position:absolute;left:0;text-align:left;margin-left:95.55pt;margin-top:72.1pt;width:0;height:690.95pt;z-index:-6526;mso-position-horizontal-relative:page;mso-position-vertical-relative:page" coordorigin="1911,1442" coordsize="0,13819">
            <v:shape id="_x0000_s1172" style="position:absolute;left:1911;top:1442;width:0;height:13819" coordorigin="1911,1442" coordsize="0,13819" path="m1911,1442r,13819e" filled="f" strokeweight=".58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sz w:val="22"/>
          <w:szCs w:val="22"/>
        </w:rPr>
        <w:t>n</w:t>
      </w:r>
    </w:p>
    <w:p w14:paraId="7F9B2602" w14:textId="77777777" w:rsidR="006D0CCB" w:rsidRPr="001773D6" w:rsidRDefault="006D0CCB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0"/>
        <w:gridCol w:w="2800"/>
        <w:gridCol w:w="1768"/>
        <w:gridCol w:w="1038"/>
      </w:tblGrid>
      <w:tr w:rsidR="006D0CCB" w:rsidRPr="001773D6" w14:paraId="13BB349B" w14:textId="77777777">
        <w:trPr>
          <w:trHeight w:hRule="exact" w:val="51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E0E148E" w14:textId="77777777" w:rsidR="006D0CCB" w:rsidRPr="001773D6" w:rsidRDefault="001773D6">
            <w:pPr>
              <w:spacing w:line="180" w:lineRule="exact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t’s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symp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7D379946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0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8FFFEDA" w14:textId="77777777" w:rsidR="006D0CCB" w:rsidRPr="001773D6" w:rsidRDefault="006D0CCB">
            <w:pPr>
              <w:spacing w:before="16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E0C4BD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176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CE874CF" w14:textId="77777777" w:rsidR="006D0CCB" w:rsidRPr="001773D6" w:rsidRDefault="006D0CCB">
            <w:pPr>
              <w:spacing w:before="16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D5DD47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</w:p>
        </w:tc>
        <w:tc>
          <w:tcPr>
            <w:tcW w:w="1038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5396A97C" w14:textId="77777777" w:rsidR="006D0CCB" w:rsidRPr="001773D6" w:rsidRDefault="006D0CCB">
            <w:pPr>
              <w:spacing w:before="16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F0D8D5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79D2EB9B" w14:textId="77777777">
        <w:trPr>
          <w:trHeight w:hRule="exact" w:val="55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0FDDCDE4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Advance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4B30646A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deepe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aspec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A892661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9211FC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C8B39B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E9F30F3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5CCFF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3609A2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henburg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11C7221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33393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EE9B91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68E9DEAB" w14:textId="77777777">
        <w:trPr>
          <w:trHeight w:hRule="exact" w:val="828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2BA582A9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07924FDC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Venoms</w:t>
            </w:r>
          </w:p>
          <w:p w14:paraId="130E62D2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hodo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ght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9F1D919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226082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DD3F8E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DC0CBF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Serv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um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DE1ACEA" w14:textId="77777777" w:rsidR="006D0CCB" w:rsidRPr="001773D6" w:rsidRDefault="001773D6">
            <w:pPr>
              <w:spacing w:before="36"/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Swede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65B36951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DC403D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9928A5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ndhoven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8B91C87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88580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627D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522889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5410C127" w14:textId="77777777">
        <w:trPr>
          <w:trHeight w:hRule="exact" w:val="828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6F102A39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  <w:p w14:paraId="5A30C052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t.</w:t>
            </w:r>
          </w:p>
          <w:p w14:paraId="1B4EEE1F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E11D70E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740BFA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FC522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E7B3CD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4E98408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7B0876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0083BE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CAC094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bourne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4ABC37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236AA3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BED532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059ACF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6E42E358" w14:textId="77777777">
        <w:trPr>
          <w:trHeight w:hRule="exact" w:val="828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21CED9B9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  <w:p w14:paraId="17835EE8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25DCB5D0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F37A3A3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8D6B1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52717A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D83587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328A5E93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5B01C7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B5FD0A3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D3D089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Sydney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9F3FC82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2AFC9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80B63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499E18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287CAD66" w14:textId="77777777">
        <w:trPr>
          <w:trHeight w:hRule="exact" w:val="828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718A500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  <w:p w14:paraId="277EB88F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437B0B55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26E9D5C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97B853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87233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DDCDF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1EF61B4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8418A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B16AB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570DD3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CBA2581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3D9522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8F404C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A282B1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336307FB" w14:textId="77777777">
        <w:trPr>
          <w:trHeight w:hRule="exact" w:val="826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5214E783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  <w:p w14:paraId="0702750B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0450E26B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E0AD7EC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0A434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C43D7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7687BF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E4286D9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1238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93AAA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06F7B4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lia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25973DB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BE6CA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A2EAF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BDD361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40363A5F" w14:textId="77777777">
        <w:trPr>
          <w:trHeight w:hRule="exact" w:val="828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935F68E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  <w:p w14:paraId="2640A5A4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191F4864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rogen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Aggrava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028E690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21208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1A9013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161A92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B061B91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5C834A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2559CB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F28527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Tokyo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Japan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5EB2327" w14:textId="77777777" w:rsidR="006D0CCB" w:rsidRPr="001773D6" w:rsidRDefault="006D0CCB">
            <w:pPr>
              <w:spacing w:before="8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B05DEA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0FD68A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A641C6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3A0D9494" w14:textId="77777777">
        <w:trPr>
          <w:trHeight w:hRule="exact" w:val="55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7B6A28A6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32A655DA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Commo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uncommo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2385540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2B55E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8BA76F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Augsbur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03A3145C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50C86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247C4C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Augsburg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2C12C86" w14:textId="77777777" w:rsidR="006D0CCB" w:rsidRPr="001773D6" w:rsidRDefault="006D0CCB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D6045F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72755F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6FF18EB3" w14:textId="77777777">
        <w:trPr>
          <w:trHeight w:hRule="exact" w:val="828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3609CE27" w14:textId="77777777" w:rsidR="006D0CCB" w:rsidRPr="001773D6" w:rsidRDefault="001773D6">
            <w:pPr>
              <w:spacing w:before="38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31368696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13D5E8DC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052F486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7B7FC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E22A5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E5FA3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727AD94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3AFDE6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2B596B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1210E6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C1F15C8" w14:textId="77777777" w:rsidR="006D0CCB" w:rsidRPr="001773D6" w:rsidRDefault="006D0CCB">
            <w:pPr>
              <w:spacing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936568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4A6392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EA3B4A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0F79FADB" w14:textId="77777777">
        <w:trPr>
          <w:trHeight w:hRule="exact" w:val="55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20FC5CF2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0C866365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1A9FC501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556A63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DF4C8E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A88AF56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BB6896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A7FD02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Kerr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FA2309D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2FA650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0C3C81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22D9C6E5" w14:textId="77777777">
        <w:trPr>
          <w:trHeight w:hRule="exact" w:val="55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55995CCE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778A1BFB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8606186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8A1689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8F8332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CA91810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0D043E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687D9D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Kerr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A7C7A0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A22BED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7C0508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329DEC5E" w14:textId="77777777">
        <w:trPr>
          <w:trHeight w:hRule="exact" w:val="55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7B00181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5636822F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42D3A7E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299916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E2CC5E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5BC6F0CA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104986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E19935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2BF6617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BC400B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F1CEF9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1054C405" w14:textId="77777777">
        <w:trPr>
          <w:trHeight w:hRule="exact" w:val="55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6F8197AE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59A4DDA1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4D7473A" w14:textId="77777777" w:rsidR="006D0CCB" w:rsidRPr="001773D6" w:rsidRDefault="001773D6">
            <w:pPr>
              <w:spacing w:before="36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71D43876" w14:textId="77777777" w:rsidR="006D0CCB" w:rsidRPr="001773D6" w:rsidRDefault="001773D6">
            <w:pPr>
              <w:spacing w:before="94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–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7586F023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B776DC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57B169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83DDAAB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FA9D94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7BE6DF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44027D3A" w14:textId="77777777">
        <w:trPr>
          <w:trHeight w:hRule="exact" w:val="55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1EF0A07A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104925B1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137A1B5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43959D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CF8159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Expand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0A220F4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D70097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3E736E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3DEFCE1" w14:textId="77777777" w:rsidR="006D0CCB" w:rsidRPr="001773D6" w:rsidRDefault="006D0CCB">
            <w:pPr>
              <w:spacing w:before="4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982D3D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0C4D6A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59577379" w14:textId="77777777">
        <w:trPr>
          <w:trHeight w:hRule="exact" w:val="413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2E8AE9DF" w14:textId="77777777" w:rsidR="006D0CCB" w:rsidRPr="001773D6" w:rsidRDefault="001773D6">
            <w:pPr>
              <w:spacing w:before="36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223AD4A6" w14:textId="77777777" w:rsidR="006D0CCB" w:rsidRPr="001773D6" w:rsidRDefault="001773D6">
            <w:pPr>
              <w:spacing w:before="36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5FCA677" w14:textId="77777777" w:rsidR="006D0CCB" w:rsidRPr="001773D6" w:rsidRDefault="001773D6">
            <w:pPr>
              <w:spacing w:before="36"/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cago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88B0BFC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53BDC755" w14:textId="77777777">
        <w:trPr>
          <w:trHeight w:hRule="exact" w:val="55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0AF5DA41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C2954E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07E692D4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9B790D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E7FBDBD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9EE995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York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C73BE97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6368F1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5CB432CA" w14:textId="77777777">
        <w:trPr>
          <w:trHeight w:hRule="exact" w:val="1104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3294E35E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E35EAC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71B3B7EF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16A448A8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784202F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D38C08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ft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  <w:p w14:paraId="68AFEA64" w14:textId="77777777" w:rsidR="006D0CCB" w:rsidRPr="001773D6" w:rsidRDefault="001773D6">
            <w:pPr>
              <w:spacing w:before="94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  <w:p w14:paraId="3FBFF637" w14:textId="77777777" w:rsidR="006D0CCB" w:rsidRPr="001773D6" w:rsidRDefault="001773D6">
            <w:pPr>
              <w:spacing w:before="89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4255676F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6DE3CA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  <w:p w14:paraId="4FC8ADC0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BE71C5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1F764D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away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30A1262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700C19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  <w:p w14:paraId="698CF465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8B44F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7A30F0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54DAAFC6" w14:textId="77777777">
        <w:trPr>
          <w:trHeight w:hRule="exact" w:val="967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080D53CA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542F26" w14:textId="77777777" w:rsidR="006D0CCB" w:rsidRPr="001773D6" w:rsidRDefault="001773D6">
            <w:pPr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Superv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Advance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  <w:p w14:paraId="72A17235" w14:textId="77777777" w:rsidR="006D0CCB" w:rsidRPr="001773D6" w:rsidRDefault="001773D6">
            <w:pPr>
              <w:spacing w:before="94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36A75E4F" w14:textId="77777777" w:rsidR="006D0CCB" w:rsidRPr="001773D6" w:rsidRDefault="001773D6">
            <w:pPr>
              <w:spacing w:before="89"/>
              <w:ind w:left="2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lity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Symp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4DD9BB44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F1ECE1" w14:textId="77777777" w:rsidR="006D0CCB" w:rsidRPr="001773D6" w:rsidRDefault="001773D6">
            <w:pPr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Gyógyművésze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</w:p>
          <w:p w14:paraId="40195106" w14:textId="77777777" w:rsidR="006D0CCB" w:rsidRPr="001773D6" w:rsidRDefault="001773D6">
            <w:pPr>
              <w:spacing w:before="94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saság</w:t>
            </w:r>
          </w:p>
          <w:p w14:paraId="2646327E" w14:textId="77777777" w:rsidR="006D0CCB" w:rsidRPr="001773D6" w:rsidRDefault="001773D6">
            <w:pPr>
              <w:spacing w:before="89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Hogeschoo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</w:tcPr>
          <w:p w14:paraId="6E0BC10C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9C8D1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Bugapes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3099E3A7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BF3C76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F3696" w14:textId="77777777" w:rsidR="006D0CCB" w:rsidRPr="001773D6" w:rsidRDefault="001773D6">
            <w:pPr>
              <w:ind w:left="1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Neder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C5DE96A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D067F0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  <w:p w14:paraId="7B3059B2" w14:textId="77777777" w:rsidR="006D0CCB" w:rsidRPr="001773D6" w:rsidRDefault="006D0CCB">
            <w:pPr>
              <w:spacing w:before="8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EDF70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29A639" w14:textId="77777777" w:rsidR="006D0CCB" w:rsidRPr="001773D6" w:rsidRDefault="001773D6">
            <w:pPr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1D42DC18" w14:textId="77777777">
        <w:trPr>
          <w:trHeight w:hRule="exact" w:val="60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64961B5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DA2CAD7" w14:textId="77777777" w:rsidR="006D0CCB" w:rsidRPr="001773D6" w:rsidRDefault="001773D6">
            <w:pPr>
              <w:spacing w:before="38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uurgeneesw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  <w:p w14:paraId="194C80D6" w14:textId="77777777" w:rsidR="006D0CCB" w:rsidRPr="001773D6" w:rsidRDefault="001773D6">
            <w:pPr>
              <w:spacing w:before="89"/>
              <w:ind w:left="12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(HvNA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6F7466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75544F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E2D7751" w14:textId="77777777">
        <w:trPr>
          <w:trHeight w:hRule="exact" w:val="662"/>
        </w:trPr>
        <w:tc>
          <w:tcPr>
            <w:tcW w:w="2930" w:type="dxa"/>
            <w:tcBorders>
              <w:top w:val="nil"/>
              <w:left w:val="nil"/>
              <w:bottom w:val="nil"/>
              <w:right w:val="nil"/>
            </w:tcBorders>
          </w:tcPr>
          <w:p w14:paraId="29025904" w14:textId="77777777" w:rsidR="006D0CCB" w:rsidRPr="001773D6" w:rsidRDefault="006D0CCB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1DAF31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D6C23E" w14:textId="77777777" w:rsidR="006D0CCB" w:rsidRPr="001773D6" w:rsidRDefault="001773D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5"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pacing w:val="1"/>
                  <w:sz w:val="22"/>
                  <w:szCs w:val="22"/>
                </w:rPr>
                <w:t>www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z w:val="22"/>
                  <w:szCs w:val="22"/>
                </w:rPr>
                <w:t>.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pacing w:val="1"/>
                  <w:sz w:val="22"/>
                  <w:szCs w:val="22"/>
                </w:rPr>
                <w:t>drfarokhmaster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z w:val="22"/>
                  <w:szCs w:val="22"/>
                </w:rPr>
                <w:t>.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pacing w:val="1"/>
                  <w:sz w:val="22"/>
                  <w:szCs w:val="22"/>
                </w:rPr>
                <w:t>co</w:t>
              </w:r>
              <w:r w:rsidRPr="001773D6">
                <w:rPr>
                  <w:rFonts w:asciiTheme="minorHAnsi" w:eastAsia="Arial" w:hAnsiTheme="minorHAnsi" w:cstheme="minorHAnsi"/>
                  <w:b/>
                  <w:color w:val="999999"/>
                  <w:sz w:val="22"/>
                  <w:szCs w:val="22"/>
                </w:rPr>
                <w:t>m</w:t>
              </w:r>
            </w:hyperlink>
          </w:p>
        </w:tc>
        <w:tc>
          <w:tcPr>
            <w:tcW w:w="280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CE69D64" w14:textId="77777777" w:rsidR="006D0CCB" w:rsidRPr="001773D6" w:rsidRDefault="006D0CCB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30C924" w14:textId="77777777" w:rsidR="006D0CCB" w:rsidRPr="001773D6" w:rsidRDefault="006D0CCB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A12C51" w14:textId="77777777" w:rsidR="006D0CCB" w:rsidRPr="001773D6" w:rsidRDefault="001773D6">
            <w:pPr>
              <w:ind w:left="1115" w:right="144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color w:val="999999"/>
                <w:spacing w:val="1"/>
                <w:w w:val="99"/>
                <w:sz w:val="22"/>
                <w:szCs w:val="22"/>
              </w:rPr>
              <w:t>12</w:t>
            </w:r>
          </w:p>
        </w:tc>
        <w:tc>
          <w:tcPr>
            <w:tcW w:w="176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1A2DE8C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6E4813D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474D66" w14:textId="77777777" w:rsidR="006D0CCB" w:rsidRPr="001773D6" w:rsidRDefault="006D0CCB">
      <w:pPr>
        <w:rPr>
          <w:rFonts w:asciiTheme="minorHAnsi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</w:p>
    <w:p w14:paraId="7770F5E7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0695C0A6">
          <v:group id="_x0000_s1146" style="position:absolute;left:0;text-align:left;margin-left:23.65pt;margin-top:23.65pt;width:548.25pt;height:794.6pt;z-index:-6525;mso-position-horizontal-relative:page;mso-position-vertical-relative:page" coordorigin="473,473" coordsize="10965,15892">
            <v:shape id="_x0000_s1170" style="position:absolute;left:488;top:482;width:0;height:72" coordorigin="488,482" coordsize="0,72" path="m488,482r,72e" filled="f" strokecolor="silver" strokeweight=".82pt">
              <v:path arrowok="t"/>
            </v:shape>
            <v:shape id="_x0000_s1169" style="position:absolute;left:481;top:489;width:72;height:0" coordorigin="481,489" coordsize="72,0" path="m481,489r72,e" filled="f" strokecolor="silver" strokeweight=".82pt">
              <v:path arrowok="t"/>
            </v:shape>
            <v:shape id="_x0000_s1168" style="position:absolute;left:495;top:518;width:58;height:0" coordorigin="495,518" coordsize="58,0" path="m495,518r58,e" filled="f" strokecolor="#606060" strokeweight="2.26pt">
              <v:path arrowok="t"/>
            </v:shape>
            <v:shape id="_x0000_s1167" style="position:absolute;left:553;top:489;width:10805;height:0" coordorigin="553,489" coordsize="10805,0" path="m553,489r10805,e" filled="f" strokecolor="silver" strokeweight=".82pt">
              <v:path arrowok="t"/>
            </v:shape>
            <v:shape id="_x0000_s1166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165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164" style="position:absolute;left:11422;top:482;width:0;height:72" coordorigin="11422,482" coordsize="0,72" path="m11422,482r,72e" filled="f" strokecolor="silver" strokeweight=".82pt">
              <v:path arrowok="t"/>
            </v:shape>
            <v:shape id="_x0000_s1163" style="position:absolute;left:11358;top:489;width:72;height:0" coordorigin="11358,489" coordsize="72,0" path="m11358,489r72,e" filled="f" strokecolor="silver" strokeweight=".82pt">
              <v:path arrowok="t"/>
            </v:shape>
            <v:shape id="_x0000_s1162" style="position:absolute;left:11358;top:518;width:58;height:0" coordorigin="11358,518" coordsize="58,0" path="m11358,518r57,e" filled="f" strokecolor="#606060" strokeweight="2.26pt">
              <v:path arrowok="t"/>
            </v:shape>
            <v:shape id="_x0000_s1161" style="position:absolute;left:488;top:554;width:0;height:15730" coordorigin="488,554" coordsize="0,15730" path="m488,554r,15730e" filled="f" strokecolor="silver" strokeweight=".82pt">
              <v:path arrowok="t"/>
            </v:shape>
            <v:shape id="_x0000_s1160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159" style="position:absolute;left:546;top:540;width:0;height:15758" coordorigin="546,540" coordsize="0,15758" path="m546,540r,15758e" filled="f" strokeweight=".82pt">
              <v:path arrowok="t"/>
            </v:shape>
            <v:shape id="_x0000_s1158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157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156" style="position:absolute;left:11365;top:540;width:0;height:15758" coordorigin="11365,540" coordsize="0,15758" path="m11365,540r,15758e" filled="f" strokeweight=".82pt">
              <v:path arrowok="t"/>
            </v:shape>
            <v:shape id="_x0000_s1155" style="position:absolute;left:488;top:16284;width:0;height:72" coordorigin="488,16284" coordsize="0,72" path="m488,16284r,72e" filled="f" strokecolor="silver" strokeweight=".82pt">
              <v:path arrowok="t"/>
            </v:shape>
            <v:shape id="_x0000_s1154" style="position:absolute;left:481;top:16348;width:72;height:0" coordorigin="481,16348" coordsize="72,0" path="m481,16348r72,e" filled="f" strokecolor="silver" strokeweight=".82pt">
              <v:path arrowok="t"/>
            </v:shape>
            <v:shape id="_x0000_s1153" style="position:absolute;left:495;top:16320;width:58;height:0" coordorigin="495,16320" coordsize="58,0" path="m495,16320r58,e" filled="f" strokecolor="#606060" strokeweight="2.26pt">
              <v:path arrowok="t"/>
            </v:shape>
            <v:shape id="_x0000_s1152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151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150" style="position:absolute;left:553;top:16291;width:10805;height:0" coordorigin="553,16291" coordsize="10805,0" path="m553,16291r10805,e" filled="f" strokeweight=".82pt">
              <v:path arrowok="t"/>
            </v:shape>
            <v:shape id="_x0000_s1149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148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147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4396936E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02A2CE30" w14:textId="77777777" w:rsidR="006D0CCB" w:rsidRPr="001773D6" w:rsidRDefault="006D0CCB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7"/>
        <w:gridCol w:w="2857"/>
        <w:gridCol w:w="1649"/>
        <w:gridCol w:w="1092"/>
      </w:tblGrid>
      <w:tr w:rsidR="006D0CCB" w:rsidRPr="001773D6" w14:paraId="0C1EE985" w14:textId="77777777">
        <w:trPr>
          <w:trHeight w:hRule="exact" w:val="238"/>
        </w:trPr>
        <w:tc>
          <w:tcPr>
            <w:tcW w:w="2817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3ACCB824" w14:textId="77777777" w:rsidR="006D0CCB" w:rsidRPr="001773D6" w:rsidRDefault="001773D6">
            <w:pPr>
              <w:spacing w:line="18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5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AC11977" w14:textId="77777777" w:rsidR="006D0CCB" w:rsidRPr="001773D6" w:rsidRDefault="001773D6">
            <w:pPr>
              <w:spacing w:line="180" w:lineRule="exact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Anzenbache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4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CFAD9A6" w14:textId="77777777" w:rsidR="006D0CCB" w:rsidRPr="001773D6" w:rsidRDefault="001773D6">
            <w:pPr>
              <w:spacing w:line="180" w:lineRule="exact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zburg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92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E7C92F6" w14:textId="77777777" w:rsidR="006D0CCB" w:rsidRPr="001773D6" w:rsidRDefault="001773D6">
            <w:pPr>
              <w:spacing w:line="180" w:lineRule="exact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204A11FA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8F15A6D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Superv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7E26C988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10E609E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F9D4AC5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21F77283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4A0765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Gues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Speake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2AE7DABE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BBF7248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A900408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56F6C1AE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CF0C9A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2C740E9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B6170C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316B8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50E99FD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3710D6C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sorde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31CC093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114A728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Como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05DAEFB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6BE6933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C3671B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Psycho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prob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4FB4C45B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Educa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4DDB94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91A2AB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99251AA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7AA76CE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19C7DCD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92E774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Dehradhun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DC64002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59DF4E20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D539E6D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BF1BA3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3821C0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17969D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1ED2FCF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6C511CA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1486F5D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Begaba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Lennha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E51BBA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USA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A657959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75D4D9D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50084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005AF4E6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Gyógyművésze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C71D241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59BD204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293CA34B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1B5E6A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A5E242E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aság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89EC33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DB30E6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BC5EC28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651433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ngapo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onal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468CA66B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ngapor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CD92001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ngapor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0AD84A1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5C21B47B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30181F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4BE2B1F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2D36D5C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ngapor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417479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F1AB21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415C9F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22F20F87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Kerchba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B4A7F1E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Durba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3FB69E8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0BD208F2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E2FCB4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1A96BE0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405252E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Town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4701B3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D54AA8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ADE34A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10F54A47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Gyógyművésze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D2F48B5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A05031A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3E31F1A2" w14:textId="77777777">
        <w:trPr>
          <w:trHeight w:hRule="exact" w:val="274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41ECBB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1C7A2132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saság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4583C5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810239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9C819A8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D0F99E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7A90531D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Hogeschoo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DD166B7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55E329A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55F86EF3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C8D287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1E55F609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uurgeneesw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2CC6F7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DD0AE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79016E3A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6C5461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491F4DE1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(HvNA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0FB82E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BDAEEA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AAFF1DF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6EE9BC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4ADC2E0A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Gyógyművésze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BDF074D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62814BA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493C6B9F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ADECAB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20145628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saság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739F76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5D5E19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CD15AF4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DF97FB7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Psych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57A557DC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7D287E97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58D67BC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03826A40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69B43A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7D7FC8DD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A49CD02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srae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C4A8FFA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5F7CFC04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D32D99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62D336FF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BF1C21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B06E1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2A61D45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8DD091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2B340FA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21D08D71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Denmar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8CEDAA0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468E2693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9BD9E30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4A6A3ACE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85EC07C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60B321C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556E530E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66ABD6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Standa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57F0F6C0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t’s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23717E3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69C4E23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75B2ABCD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4751EB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1C28627F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Speak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45759F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622F23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42B743B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275BB6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59A42A6D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Vogel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9FC6BA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3BB515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A6280D0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216D32E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40B033B9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Gyógyművésze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BD19E6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B97674A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3181D433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FF47A0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00F9A5C0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saság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458765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0C1AFC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BC134F7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CB66DC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roduc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5D9DA562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Counsu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3DE8EC0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C170FAE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0BA6BFCE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E19CEC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6F1DB906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24FFF3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1FE80F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2046F83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718F22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30F152B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Roya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4ABD947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FBB5DA6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3B5610C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F36D5F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5BC7692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Japa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A1D9E3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D4AD83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7F0F02F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FCE3E6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Managemen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Chron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563C6096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Hogeschoo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55247D0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099D0EE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0CF81F9A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13B1DFC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53F9F708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uurgeneesw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786C75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89B682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E3AF818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5E1129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4692F4CF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(HvNA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0EC68DC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238F5C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F6A9B3A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74C67C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Magnes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19369DA2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F49FCE2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4774A4F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68C547E8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7D1FACE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6D8F788A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4103FD1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Poznan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E6D0E2A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7D781A89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36489C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7306E38B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H.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A5451B1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FCED96E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0DFDBA4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39F0836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–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070ABEA3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Naryan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2401D79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Badenwe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0B795E2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361BE362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9E0BC1E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1D9DA1D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43559D60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6834C8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3C294EB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6EF089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7B2A129F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égeo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Homéopa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81968AE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Esneux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1D1AC10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166F33F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AD7AA33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1EA9548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11C650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95CC14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1170728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329FBB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of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CA9E1DC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Regen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ege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5C4A9AF9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5282B6F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55972ADE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B7A6E7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32EC720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33DFED4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09EC27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248786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354661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2857" w:type="dxa"/>
            <w:tcBorders>
              <w:top w:val="nil"/>
              <w:left w:val="nil"/>
              <w:bottom w:val="nil"/>
              <w:right w:val="nil"/>
            </w:tcBorders>
          </w:tcPr>
          <w:p w14:paraId="77DE0361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1B349DD2" w14:textId="77777777" w:rsidR="006D0CCB" w:rsidRPr="001773D6" w:rsidRDefault="001773D6">
            <w:pPr>
              <w:spacing w:before="38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C974540" w14:textId="77777777" w:rsidR="006D0CCB" w:rsidRPr="001773D6" w:rsidRDefault="001773D6">
            <w:pPr>
              <w:spacing w:before="38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6122713C" w14:textId="77777777">
        <w:trPr>
          <w:trHeight w:hRule="exact" w:val="326"/>
        </w:trPr>
        <w:tc>
          <w:tcPr>
            <w:tcW w:w="2817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1140AEB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97B5009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0ABA53E5" w14:textId="77777777" w:rsidR="006D0CCB" w:rsidRPr="001773D6" w:rsidRDefault="001773D6">
            <w:pPr>
              <w:spacing w:before="36"/>
              <w:ind w:left="11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29313DF4" w14:textId="77777777" w:rsidR="006D0CCB" w:rsidRPr="001773D6" w:rsidRDefault="001773D6">
            <w:pPr>
              <w:spacing w:before="36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</w:tbl>
    <w:p w14:paraId="015F0276" w14:textId="77777777" w:rsidR="006D0CCB" w:rsidRPr="001773D6" w:rsidRDefault="006D0CC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4EE1F6A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380857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hyperlink r:id="rId16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13</w:t>
      </w:r>
    </w:p>
    <w:p w14:paraId="36A4C6FD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3A0C5D72">
          <v:group id="_x0000_s1121" style="position:absolute;left:0;text-align:left;margin-left:23.65pt;margin-top:23.65pt;width:548.25pt;height:794.6pt;z-index:-6524;mso-position-horizontal-relative:page;mso-position-vertical-relative:page" coordorigin="473,473" coordsize="10965,15892">
            <v:shape id="_x0000_s1145" style="position:absolute;left:488;top:482;width:0;height:72" coordorigin="488,482" coordsize="0,72" path="m488,482r,72e" filled="f" strokecolor="silver" strokeweight=".82pt">
              <v:path arrowok="t"/>
            </v:shape>
            <v:shape id="_x0000_s1144" style="position:absolute;left:481;top:489;width:72;height:0" coordorigin="481,489" coordsize="72,0" path="m481,489r72,e" filled="f" strokecolor="silver" strokeweight=".82pt">
              <v:path arrowok="t"/>
            </v:shape>
            <v:shape id="_x0000_s1143" style="position:absolute;left:495;top:518;width:58;height:0" coordorigin="495,518" coordsize="58,0" path="m495,518r58,e" filled="f" strokecolor="#606060" strokeweight="2.26pt">
              <v:path arrowok="t"/>
            </v:shape>
            <v:shape id="_x0000_s1142" style="position:absolute;left:553;top:489;width:10805;height:0" coordorigin="553,489" coordsize="10805,0" path="m553,489r10805,e" filled="f" strokecolor="silver" strokeweight=".82pt">
              <v:path arrowok="t"/>
            </v:shape>
            <v:shape id="_x0000_s1141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140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139" style="position:absolute;left:11422;top:482;width:0;height:72" coordorigin="11422,482" coordsize="0,72" path="m11422,482r,72e" filled="f" strokecolor="silver" strokeweight=".82pt">
              <v:path arrowok="t"/>
            </v:shape>
            <v:shape id="_x0000_s1138" style="position:absolute;left:11358;top:489;width:72;height:0" coordorigin="11358,489" coordsize="72,0" path="m11358,489r72,e" filled="f" strokecolor="silver" strokeweight=".82pt">
              <v:path arrowok="t"/>
            </v:shape>
            <v:shape id="_x0000_s1137" style="position:absolute;left:11358;top:518;width:58;height:0" coordorigin="11358,518" coordsize="58,0" path="m11358,518r57,e" filled="f" strokecolor="#606060" strokeweight="2.26pt">
              <v:path arrowok="t"/>
            </v:shape>
            <v:shape id="_x0000_s1136" style="position:absolute;left:488;top:554;width:0;height:15730" coordorigin="488,554" coordsize="0,15730" path="m488,554r,15730e" filled="f" strokecolor="silver" strokeweight=".82pt">
              <v:path arrowok="t"/>
            </v:shape>
            <v:shape id="_x0000_s1135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134" style="position:absolute;left:546;top:540;width:0;height:15758" coordorigin="546,540" coordsize="0,15758" path="m546,540r,15758e" filled="f" strokeweight=".82pt">
              <v:path arrowok="t"/>
            </v:shape>
            <v:shape id="_x0000_s1133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132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131" style="position:absolute;left:11365;top:540;width:0;height:15758" coordorigin="11365,540" coordsize="0,15758" path="m11365,540r,15758e" filled="f" strokeweight=".82pt">
              <v:path arrowok="t"/>
            </v:shape>
            <v:shape id="_x0000_s1130" style="position:absolute;left:488;top:16284;width:0;height:72" coordorigin="488,16284" coordsize="0,72" path="m488,16284r,72e" filled="f" strokecolor="silver" strokeweight=".82pt">
              <v:path arrowok="t"/>
            </v:shape>
            <v:shape id="_x0000_s1129" style="position:absolute;left:481;top:16348;width:72;height:0" coordorigin="481,16348" coordsize="72,0" path="m481,16348r72,e" filled="f" strokecolor="silver" strokeweight=".82pt">
              <v:path arrowok="t"/>
            </v:shape>
            <v:shape id="_x0000_s1128" style="position:absolute;left:495;top:16320;width:58;height:0" coordorigin="495,16320" coordsize="58,0" path="m495,16320r58,e" filled="f" strokecolor="#606060" strokeweight="2.26pt">
              <v:path arrowok="t"/>
            </v:shape>
            <v:shape id="_x0000_s1127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126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125" style="position:absolute;left:553;top:16291;width:10805;height:0" coordorigin="553,16291" coordsize="10805,0" path="m553,16291r10805,e" filled="f" strokeweight=".82pt">
              <v:path arrowok="t"/>
            </v:shape>
            <v:shape id="_x0000_s1124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123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122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6A729DC7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0769C0A6">
          <v:group id="_x0000_s1119" style="position:absolute;left:0;text-align:left;margin-left:516.3pt;margin-top:19.65pt;width:0;height:690.5pt;z-index:-6522;mso-position-horizontal-relative:page" coordorigin="10326,393" coordsize="0,13810">
            <v:shape id="_x0000_s1120" style="position:absolute;left:10326;top:393;width:0;height:13810" coordorigin="10326,393" coordsize="0,13810" path="m10326,393r,13810e" filled="f" strokeweight=".58pt">
              <v:path arrowok="t"/>
            </v:shape>
            <w10:wrap anchorx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4A1BD6ED" w14:textId="77777777" w:rsidR="006D0CCB" w:rsidRPr="001773D6" w:rsidRDefault="006D0CCB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17"/>
        <w:gridCol w:w="2849"/>
        <w:gridCol w:w="1670"/>
        <w:gridCol w:w="1078"/>
      </w:tblGrid>
      <w:tr w:rsidR="006D0CCB" w:rsidRPr="001773D6" w14:paraId="1D4B7C4A" w14:textId="77777777">
        <w:trPr>
          <w:trHeight w:hRule="exact" w:val="235"/>
        </w:trPr>
        <w:tc>
          <w:tcPr>
            <w:tcW w:w="2817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291110B3" w14:textId="77777777" w:rsidR="006D0CCB" w:rsidRPr="001773D6" w:rsidRDefault="001773D6">
            <w:pPr>
              <w:spacing w:line="18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49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0EBA6B43" w14:textId="77777777" w:rsidR="006D0CCB" w:rsidRPr="001773D6" w:rsidRDefault="001773D6">
            <w:pPr>
              <w:spacing w:line="180" w:lineRule="exact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Studen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67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0B1A0B7" w14:textId="77777777" w:rsidR="006D0CCB" w:rsidRPr="001773D6" w:rsidRDefault="001773D6">
            <w:pPr>
              <w:spacing w:line="180" w:lineRule="exact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8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596F48DF" w14:textId="77777777" w:rsidR="006D0CCB" w:rsidRPr="001773D6" w:rsidRDefault="001773D6">
            <w:pPr>
              <w:spacing w:line="180" w:lineRule="exact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66DC1397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3EBDE3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3AB92B84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egese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ft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Fur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6CC735B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164108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783B040" w14:textId="77777777">
        <w:trPr>
          <w:trHeight w:hRule="exact" w:val="278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3E8794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2882329A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25DBF73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2A6E3F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CFCEA7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20D725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08E7BA4A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Advance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3CE25E28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Dhaka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34303FD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267A5B1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DBC6E4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0DEEAA9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62DD4BE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EB6D0E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E1C46E0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F06056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50B3901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A96D8B7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804E044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533E444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DD7E5BA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3E94EF0E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2A3C7CC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London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034C38A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53E1B2D5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6CEF62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1CC6B24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DB3164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A6A879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4CED3C8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496679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gnanc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9105634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32C806FF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cago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EC13303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6D706A8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D9F636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Summe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46B4D4F6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Hogeschoo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225AAED8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BF26745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64D8BFA4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CB39A2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12EA828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uurgeneesw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55F5F16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39F0D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CBF3BBE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A3CF37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3F55AE05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(HvNA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5501C4B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FE4849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F3A866B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F63CC48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02A09AFC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66666B32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22B391C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1BACA632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4386E6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209AEFBC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2EBD264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Ponzan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BF33106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58480ACF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9709F0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Chron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0091F21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A0028D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32B1EC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E2FECC4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ED39DA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ith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advance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ogy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77543CE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5B141F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C3C3E5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2666739" w14:textId="77777777">
        <w:trPr>
          <w:trHeight w:hRule="exact" w:val="274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F9AE34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40E3751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Bosn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106D096D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20F5CC2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7E83365F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D92F35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Summe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598F01B6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5E419588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5126A43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2E7A570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AC9D6E5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7C45D6BF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1E4C4923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F9E7EFB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59493AD5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669542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31CD2C63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272CA6DC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Serb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70A180A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6B3519BF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962D950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1037CD6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47CF74C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CBFF55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8D099CB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F29A54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2BB770FC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Narayan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377650AF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Badenwe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1021AF2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5BB7CC24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5A8DF7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4A9155C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4493CD8A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5410DB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91B0AD3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51F76C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131D0AF0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5C394DB6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Turke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D67259F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4327624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D7AEDC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300012A7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Turke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DD86F1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32A270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B4B3C61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8F1FC82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5670E257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43A7F8A6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DFAD85D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7502EAC0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05831D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27D3F27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9EC958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4315E7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52801F1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BF4C5E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485A10CE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.I.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42438467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Ange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33B4DE4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523719C3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ADF336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0FC48AE8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211A3A7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Varna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9BFE813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0DCC1874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6E43E2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1D31691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B9941B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179EED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DA2A342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9D2E105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5A0F7693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Gyógyművésze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1E44C59D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F5DD434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05CC69F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35E090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098DE4AF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saság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238AC07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D05E26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8E79F29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E09A73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23616A5C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cal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6B3A22C9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Kua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Lampur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0557148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0F15E159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8D1D71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3535561D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ays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5A355852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ays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B8A2E0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F5830F7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572DC6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327D9FA0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186198EA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sbane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3341009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28430FE9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55B4BC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7A76AED0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Studen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361D5122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DBE4AAA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050179B7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FC6214E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5EF887FF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Arz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egese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ft</w:t>
            </w:r>
            <w:r w:rsidRPr="001773D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Fur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F86399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B5C750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8089F80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4A7067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36B105A3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ie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40320D5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B36954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AB6E08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DDBD6E0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55CF465C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BCB2259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Serb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AF16B87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3268071D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4D1582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E2F2B8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22A5BAB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AF84B2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BC6A542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BE5A53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14014731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Hogeschoo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1014EC75" w14:textId="77777777" w:rsidR="006D0CCB" w:rsidRPr="001773D6" w:rsidRDefault="001773D6">
            <w:pPr>
              <w:spacing w:before="38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DC00D30" w14:textId="77777777" w:rsidR="006D0CCB" w:rsidRPr="001773D6" w:rsidRDefault="001773D6">
            <w:pPr>
              <w:spacing w:before="38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66659B8B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EBE9F02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1E6D4E2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uurgeneesw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6F81D50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2D6D2E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BFD8353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30D031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053CF3F6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(HvNA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E67CCF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F2F7DE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42F9847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7A3C56A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emann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10D9718A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0E5828B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FCDC5F1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0748443C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0F1A633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Chron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5181B42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7E98D9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5E9D97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2CAA0F25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6E666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785B1E29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5AA0F345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Serb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BA178F4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  <w:tr w:rsidR="006D0CCB" w:rsidRPr="001773D6" w14:paraId="46B19FEF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13C481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786635F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431524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32DFF8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0BE7259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7517A4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nesse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7BCBCEB3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Academy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54C5A6FB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DA3D210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  <w:tr w:rsidR="006D0CCB" w:rsidRPr="001773D6" w14:paraId="0D1EC0B6" w14:textId="77777777">
        <w:trPr>
          <w:trHeight w:hRule="exact" w:val="27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535A59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661D47FF" w14:textId="77777777" w:rsidR="006D0CCB" w:rsidRPr="001773D6" w:rsidRDefault="001773D6">
            <w:pPr>
              <w:spacing w:before="38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Barce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0C5FF4C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83F3D4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2808E50" w14:textId="77777777">
        <w:trPr>
          <w:trHeight w:hRule="exact" w:val="316"/>
        </w:trPr>
        <w:tc>
          <w:tcPr>
            <w:tcW w:w="2817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FD3B98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14:paraId="2880EE06" w14:textId="77777777" w:rsidR="006D0CCB" w:rsidRPr="001773D6" w:rsidRDefault="001773D6">
            <w:pPr>
              <w:spacing w:before="36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Narayan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</w:tcPr>
          <w:p w14:paraId="75381366" w14:textId="77777777" w:rsidR="006D0CCB" w:rsidRPr="001773D6" w:rsidRDefault="001773D6">
            <w:pPr>
              <w:spacing w:before="36"/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Badenwe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34D2B3E" w14:textId="77777777" w:rsidR="006D0CCB" w:rsidRPr="001773D6" w:rsidRDefault="001773D6">
            <w:pPr>
              <w:spacing w:before="36"/>
              <w:ind w:left="15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</w:tbl>
    <w:p w14:paraId="58E07405" w14:textId="77777777" w:rsidR="006D0CCB" w:rsidRPr="001773D6" w:rsidRDefault="006D0CCB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35CFD64F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5D5D29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r w:rsidRPr="001773D6">
        <w:rPr>
          <w:rFonts w:asciiTheme="minorHAnsi" w:hAnsiTheme="minorHAnsi" w:cstheme="minorHAnsi"/>
          <w:sz w:val="22"/>
          <w:szCs w:val="22"/>
        </w:rPr>
        <w:pict w14:anchorId="7F1058CC">
          <v:group id="_x0000_s1117" style="position:absolute;left:0;text-align:left;margin-left:95.55pt;margin-top:-708.2pt;width:0;height:690.5pt;z-index:-6523;mso-position-horizontal-relative:page" coordorigin="1911,-14164" coordsize="0,13810">
            <v:shape id="_x0000_s1118" style="position:absolute;left:1911;top:-14164;width:0;height:13810" coordorigin="1911,-14164" coordsize="0,13810" path="m1911,-14164r,13810e" filled="f" strokeweight=".58pt">
              <v:path arrowok="t"/>
            </v:shape>
            <w10:wrap anchorx="page"/>
          </v:group>
        </w:pict>
      </w:r>
      <w:hyperlink r:id="rId17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14</w:t>
      </w:r>
    </w:p>
    <w:p w14:paraId="75CB93CE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312B88AA">
          <v:group id="_x0000_s1113" style="position:absolute;left:0;text-align:left;margin-left:69.45pt;margin-top:599.9pt;width:456.6pt;height:4.5pt;z-index:-6520;mso-position-horizontal-relative:page;mso-position-vertical-relative:page" coordorigin="1389,11998" coordsize="9132,90">
            <v:shape id="_x0000_s1116" style="position:absolute;left:1412;top:12063;width:9086;height:16" coordorigin="1412,12063" coordsize="9086,16" path="m1412,12080r9086,l10498,12063r-9086,l1412,12080xe" fillcolor="black" stroked="f">
              <v:path arrowok="t"/>
            </v:shape>
            <v:shape id="_x0000_s1115" style="position:absolute;left:1412;top:12020;width:9086;height:45" coordorigin="1412,12020" coordsize="9086,45" path="m1412,12065r9086,l10498,12020r-9086,l1412,12065xe" fillcolor="#606060" stroked="f">
              <v:path arrowok="t"/>
            </v:shape>
            <v:shape id="_x0000_s1114" style="position:absolute;left:1412;top:12014;width:9086;height:0" coordorigin="1412,12014" coordsize="9086,0" path="m1412,12014r9086,e" filled="f" strokecolor="silver" strokeweight=".82pt">
              <v:path arrowok="t"/>
            </v:shape>
            <w10:wrap anchorx="page" anchory="page"/>
          </v:group>
        </w:pict>
      </w:r>
      <w:r w:rsidRPr="001773D6">
        <w:rPr>
          <w:rFonts w:asciiTheme="minorHAnsi" w:hAnsiTheme="minorHAnsi" w:cstheme="minorHAnsi"/>
          <w:sz w:val="22"/>
          <w:szCs w:val="22"/>
        </w:rPr>
        <w:pict w14:anchorId="6E26B3A7">
          <v:group id="_x0000_s1088" style="position:absolute;left:0;text-align:left;margin-left:23.65pt;margin-top:23.65pt;width:548.25pt;height:794.6pt;z-index:-6521;mso-position-horizontal-relative:page;mso-position-vertical-relative:page" coordorigin="473,473" coordsize="10965,15892">
            <v:shape id="_x0000_s1112" style="position:absolute;left:488;top:482;width:0;height:72" coordorigin="488,482" coordsize="0,72" path="m488,482r,72e" filled="f" strokecolor="silver" strokeweight=".82pt">
              <v:path arrowok="t"/>
            </v:shape>
            <v:shape id="_x0000_s1111" style="position:absolute;left:481;top:489;width:72;height:0" coordorigin="481,489" coordsize="72,0" path="m481,489r72,e" filled="f" strokecolor="silver" strokeweight=".82pt">
              <v:path arrowok="t"/>
            </v:shape>
            <v:shape id="_x0000_s1110" style="position:absolute;left:495;top:518;width:58;height:0" coordorigin="495,518" coordsize="58,0" path="m495,518r58,e" filled="f" strokecolor="#606060" strokeweight="2.26pt">
              <v:path arrowok="t"/>
            </v:shape>
            <v:shape id="_x0000_s1109" style="position:absolute;left:553;top:489;width:10805;height:0" coordorigin="553,489" coordsize="10805,0" path="m553,489r10805,e" filled="f" strokecolor="silver" strokeweight=".82pt">
              <v:path arrowok="t"/>
            </v:shape>
            <v:shape id="_x0000_s1108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107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106" style="position:absolute;left:11422;top:482;width:0;height:72" coordorigin="11422,482" coordsize="0,72" path="m11422,482r,72e" filled="f" strokecolor="silver" strokeweight=".82pt">
              <v:path arrowok="t"/>
            </v:shape>
            <v:shape id="_x0000_s1105" style="position:absolute;left:11358;top:489;width:72;height:0" coordorigin="11358,489" coordsize="72,0" path="m11358,489r72,e" filled="f" strokecolor="silver" strokeweight=".82pt">
              <v:path arrowok="t"/>
            </v:shape>
            <v:shape id="_x0000_s1104" style="position:absolute;left:11358;top:518;width:58;height:0" coordorigin="11358,518" coordsize="58,0" path="m11358,518r57,e" filled="f" strokecolor="#606060" strokeweight="2.26pt">
              <v:path arrowok="t"/>
            </v:shape>
            <v:shape id="_x0000_s1103" style="position:absolute;left:488;top:554;width:0;height:15730" coordorigin="488,554" coordsize="0,15730" path="m488,554r,15730e" filled="f" strokecolor="silver" strokeweight=".82pt">
              <v:path arrowok="t"/>
            </v:shape>
            <v:shape id="_x0000_s1102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101" style="position:absolute;left:546;top:540;width:0;height:15758" coordorigin="546,540" coordsize="0,15758" path="m546,540r,15758e" filled="f" strokeweight=".82pt">
              <v:path arrowok="t"/>
            </v:shape>
            <v:shape id="_x0000_s1100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099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098" style="position:absolute;left:11365;top:540;width:0;height:15758" coordorigin="11365,540" coordsize="0,15758" path="m11365,540r,15758e" filled="f" strokeweight=".82pt">
              <v:path arrowok="t"/>
            </v:shape>
            <v:shape id="_x0000_s1097" style="position:absolute;left:488;top:16284;width:0;height:72" coordorigin="488,16284" coordsize="0,72" path="m488,16284r,72e" filled="f" strokecolor="silver" strokeweight=".82pt">
              <v:path arrowok="t"/>
            </v:shape>
            <v:shape id="_x0000_s1096" style="position:absolute;left:481;top:16348;width:72;height:0" coordorigin="481,16348" coordsize="72,0" path="m481,16348r72,e" filled="f" strokecolor="silver" strokeweight=".82pt">
              <v:path arrowok="t"/>
            </v:shape>
            <v:shape id="_x0000_s1095" style="position:absolute;left:495;top:16320;width:58;height:0" coordorigin="495,16320" coordsize="58,0" path="m495,16320r58,e" filled="f" strokecolor="#606060" strokeweight="2.26pt">
              <v:path arrowok="t"/>
            </v:shape>
            <v:shape id="_x0000_s1094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093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092" style="position:absolute;left:553;top:16291;width:10805;height:0" coordorigin="553,16291" coordsize="10805,0" path="m553,16291r10805,e" filled="f" strokeweight=".82pt">
              <v:path arrowok="t"/>
            </v:shape>
            <v:shape id="_x0000_s1091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090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089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1DF24298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71F190DD" w14:textId="77777777" w:rsidR="006D0CCB" w:rsidRPr="001773D6" w:rsidRDefault="006D0CCB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2870"/>
        <w:gridCol w:w="1689"/>
        <w:gridCol w:w="1065"/>
      </w:tblGrid>
      <w:tr w:rsidR="006D0CCB" w:rsidRPr="001773D6" w14:paraId="0471588C" w14:textId="77777777">
        <w:trPr>
          <w:trHeight w:hRule="exact" w:val="236"/>
        </w:trPr>
        <w:tc>
          <w:tcPr>
            <w:tcW w:w="5661" w:type="dxa"/>
            <w:gridSpan w:val="2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B4F71B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1CA1DAD" w14:textId="77777777" w:rsidR="006D0CCB" w:rsidRPr="001773D6" w:rsidRDefault="001773D6">
            <w:pPr>
              <w:spacing w:line="180" w:lineRule="exact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German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1E11F1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A67AC31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B5E9B0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476DF671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Gyógyművésze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60942EE8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Budapes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FD85CAA" w14:textId="77777777" w:rsidR="006D0CCB" w:rsidRPr="001773D6" w:rsidRDefault="001773D6">
            <w:pPr>
              <w:spacing w:before="36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  <w:tr w:rsidR="006D0CCB" w:rsidRPr="001773D6" w14:paraId="53A500E1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645A3C1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08A7CF53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Tá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saság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28C95D1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004650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33A78E5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C1FA62E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Emergenc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lts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653728DF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Researc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027DE16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7FBB1F" w14:textId="77777777" w:rsidR="006D0CCB" w:rsidRPr="001773D6" w:rsidRDefault="001773D6">
            <w:pPr>
              <w:spacing w:before="36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  <w:tr w:rsidR="006D0CCB" w:rsidRPr="001773D6" w14:paraId="3C809D9A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53C9A7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40FFC18B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Educa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2EB0CF4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00DCD0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86F3289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D2AFF0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65868077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3FB35A9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exandr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7468BD6" w14:textId="77777777" w:rsidR="006D0CCB" w:rsidRPr="001773D6" w:rsidRDefault="001773D6">
            <w:pPr>
              <w:spacing w:before="36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</w:tr>
      <w:tr w:rsidR="006D0CCB" w:rsidRPr="001773D6" w14:paraId="2A418EEE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F2888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1F6CD6A6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2D7360D8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E56FD5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5F1605C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0150D4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Summe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32AAA426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768135B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Ange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EBB63D2" w14:textId="77777777" w:rsidR="006D0CCB" w:rsidRPr="001773D6" w:rsidRDefault="001773D6">
            <w:pPr>
              <w:spacing w:before="36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50B3E98D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80A609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61278EE3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5A1901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222160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FCA6446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113AC5A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Managemen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0AC7C247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2C74DF82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Dhaka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Bang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ades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AAF3D2B" w14:textId="77777777" w:rsidR="006D0CCB" w:rsidRPr="001773D6" w:rsidRDefault="001773D6">
            <w:pPr>
              <w:spacing w:before="36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713BFA74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275C07A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1A65C324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CFC061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B83255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083F6D9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504268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2B47FD83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Europea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03D561F6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C1BC5E7" w14:textId="77777777" w:rsidR="006D0CCB" w:rsidRPr="001773D6" w:rsidRDefault="001773D6">
            <w:pPr>
              <w:spacing w:before="36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2C6A11F8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1A1CB0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56F7CB53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B4016ED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BC71E4" w14:textId="77777777" w:rsidR="006D0CCB" w:rsidRPr="001773D6" w:rsidRDefault="001773D6">
            <w:pPr>
              <w:spacing w:before="38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5DA159D4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C401E4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42D652B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332F6CD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D6EC5A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654EEBEB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20002C5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2576F07F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Hahnemann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EF50310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8836F3A" w14:textId="77777777" w:rsidR="006D0CCB" w:rsidRPr="001773D6" w:rsidRDefault="001773D6">
            <w:pPr>
              <w:spacing w:before="38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7FA90FF3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FBD8D4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45E1E71C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066C02DA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8B62B5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C1F3F14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3D5E6C6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Hahnemann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1002F966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D266BC2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600EA0A" w14:textId="77777777" w:rsidR="006D0CCB" w:rsidRPr="001773D6" w:rsidRDefault="001773D6">
            <w:pPr>
              <w:spacing w:before="38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5369727B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5C393A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Chron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5B03EF51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100D01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73CD2A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F26FC24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F59CC87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0308037B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Lekarsk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657A2E25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Prague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Czec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B491E95" w14:textId="77777777" w:rsidR="006D0CCB" w:rsidRPr="001773D6" w:rsidRDefault="001773D6">
            <w:pPr>
              <w:spacing w:before="38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3102DF3E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5A3CBE3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27D1C95D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ecnos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3626BF0A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Repub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lic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77BBCB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8260087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63B1A8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34766293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Academ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3CB06297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Greec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5C315BE" w14:textId="77777777" w:rsidR="006D0CCB" w:rsidRPr="001773D6" w:rsidRDefault="001773D6">
            <w:pPr>
              <w:spacing w:before="38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604D3D6D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4EF011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000A15EB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DF7993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EBC7E7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A862A3C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E3A6B66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Summe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7236D1A3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3C155326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923B93D" w14:textId="77777777" w:rsidR="006D0CCB" w:rsidRPr="001773D6" w:rsidRDefault="001773D6">
            <w:pPr>
              <w:spacing w:before="38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3C5097F4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80F07CD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53AB32AA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69C392E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EE6838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BE5F202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E2312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52855467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6003D127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D7BA7ED" w14:textId="77777777" w:rsidR="006D0CCB" w:rsidRPr="001773D6" w:rsidRDefault="001773D6">
            <w:pPr>
              <w:spacing w:before="38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58C681D2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F82186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5CF02EC4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Hogeschoo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voo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053F0A3F" w14:textId="77777777" w:rsidR="006D0CCB" w:rsidRPr="001773D6" w:rsidRDefault="001773D6">
            <w:pPr>
              <w:spacing w:before="36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E78BBB9" w14:textId="77777777" w:rsidR="006D0CCB" w:rsidRPr="001773D6" w:rsidRDefault="001773D6">
            <w:pPr>
              <w:spacing w:before="36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6B986164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26F386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0FD446A1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uurgeneesw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ze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Arnhe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5DA6353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C54C86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0FA45AE4" w14:textId="77777777">
        <w:trPr>
          <w:trHeight w:hRule="exact" w:val="276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FDD3AF4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752B85C5" w14:textId="77777777" w:rsidR="006D0CCB" w:rsidRPr="001773D6" w:rsidRDefault="001773D6">
            <w:pPr>
              <w:spacing w:before="36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(HvNA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21B7BC52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0C0630B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E57A505" w14:textId="77777777">
        <w:trPr>
          <w:trHeight w:hRule="exact" w:val="230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F3F91A7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34C38FAE" w14:textId="77777777" w:rsidR="006D0CCB" w:rsidRPr="001773D6" w:rsidRDefault="001773D6">
            <w:pPr>
              <w:spacing w:before="38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D6BE226" w14:textId="77777777" w:rsidR="006D0CCB" w:rsidRPr="001773D6" w:rsidRDefault="001773D6">
            <w:pPr>
              <w:spacing w:before="38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Serb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ECFA0C6" w14:textId="77777777" w:rsidR="006D0CCB" w:rsidRPr="001773D6" w:rsidRDefault="001773D6">
            <w:pPr>
              <w:spacing w:before="38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</w:tr>
      <w:tr w:rsidR="006D0CCB" w:rsidRPr="001773D6" w14:paraId="4F247B52" w14:textId="77777777">
        <w:trPr>
          <w:trHeight w:hRule="exact" w:val="185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3628988" w14:textId="77777777" w:rsidR="006D0CCB" w:rsidRPr="001773D6" w:rsidRDefault="001773D6">
            <w:pPr>
              <w:spacing w:line="1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364302A5" w14:textId="77777777" w:rsidR="006D0CCB" w:rsidRPr="001773D6" w:rsidRDefault="001773D6">
            <w:pPr>
              <w:spacing w:line="160" w:lineRule="exact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ty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3C93E6C" w14:textId="77777777" w:rsidR="006D0CCB" w:rsidRPr="001773D6" w:rsidRDefault="001773D6">
            <w:pPr>
              <w:spacing w:line="160" w:lineRule="exact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A6C7DD8" w14:textId="77777777" w:rsidR="006D0CCB" w:rsidRPr="001773D6" w:rsidRDefault="001773D6">
            <w:pPr>
              <w:spacing w:line="16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</w:tr>
      <w:tr w:rsidR="006D0CCB" w:rsidRPr="001773D6" w14:paraId="58E6CD93" w14:textId="77777777">
        <w:trPr>
          <w:trHeight w:hRule="exact" w:val="185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59BC6F0" w14:textId="77777777" w:rsidR="006D0CCB" w:rsidRPr="001773D6" w:rsidRDefault="001773D6">
            <w:pPr>
              <w:spacing w:line="1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042BD057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1FE4435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2F8411E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34FE2B21" w14:textId="77777777">
        <w:trPr>
          <w:trHeight w:hRule="exact" w:val="182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9696AA7" w14:textId="77777777" w:rsidR="006D0CCB" w:rsidRPr="001773D6" w:rsidRDefault="001773D6">
            <w:pPr>
              <w:spacing w:line="1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4C2D51DF" w14:textId="77777777" w:rsidR="006D0CCB" w:rsidRPr="001773D6" w:rsidRDefault="001773D6">
            <w:pPr>
              <w:spacing w:line="160" w:lineRule="exact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ific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01AAC39D" w14:textId="77777777" w:rsidR="006D0CCB" w:rsidRPr="001773D6" w:rsidRDefault="001773D6">
            <w:pPr>
              <w:spacing w:line="160" w:lineRule="exact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Ange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F1F0B38" w14:textId="77777777" w:rsidR="006D0CCB" w:rsidRPr="001773D6" w:rsidRDefault="001773D6">
            <w:pPr>
              <w:spacing w:line="16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71386758" w14:textId="77777777">
        <w:trPr>
          <w:trHeight w:hRule="exact" w:val="185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5C95BEB" w14:textId="77777777" w:rsidR="006D0CCB" w:rsidRPr="001773D6" w:rsidRDefault="001773D6">
            <w:pPr>
              <w:spacing w:line="1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Prescr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68D8126C" w14:textId="77777777" w:rsidR="006D0CCB" w:rsidRPr="001773D6" w:rsidRDefault="001773D6">
            <w:pPr>
              <w:spacing w:line="160" w:lineRule="exact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4447A116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AFB996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96A0CD6" w14:textId="77777777">
        <w:trPr>
          <w:trHeight w:hRule="exact" w:val="367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BE188E4" w14:textId="77777777" w:rsidR="006D0CCB" w:rsidRPr="001773D6" w:rsidRDefault="001773D6">
            <w:pPr>
              <w:spacing w:line="1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Perspec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reduc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  <w:p w14:paraId="364D584A" w14:textId="77777777" w:rsidR="006D0CCB" w:rsidRPr="001773D6" w:rsidRDefault="001773D6">
            <w:pPr>
              <w:spacing w:line="18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ith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5040D0F8" w14:textId="77777777" w:rsidR="006D0CCB" w:rsidRPr="001773D6" w:rsidRDefault="001773D6">
            <w:pPr>
              <w:spacing w:line="160" w:lineRule="exact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position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Assoc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7"/>
                <w:position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</w:p>
          <w:p w14:paraId="619D9BE0" w14:textId="77777777" w:rsidR="006D0CCB" w:rsidRPr="001773D6" w:rsidRDefault="001773D6">
            <w:pPr>
              <w:spacing w:line="180" w:lineRule="exact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14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8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22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ld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7671BBC9" w14:textId="77777777" w:rsidR="006D0CCB" w:rsidRPr="001773D6" w:rsidRDefault="001773D6">
            <w:pPr>
              <w:spacing w:line="160" w:lineRule="exact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ly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43DFEF1" w14:textId="77777777" w:rsidR="006D0CCB" w:rsidRPr="001773D6" w:rsidRDefault="001773D6">
            <w:pPr>
              <w:spacing w:line="16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  <w:tr w:rsidR="006D0CCB" w:rsidRPr="001773D6" w14:paraId="04EADF37" w14:textId="77777777">
        <w:trPr>
          <w:trHeight w:hRule="exact" w:val="185"/>
        </w:trPr>
        <w:tc>
          <w:tcPr>
            <w:tcW w:w="2791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47B4ACD" w14:textId="77777777" w:rsidR="006D0CCB" w:rsidRPr="001773D6" w:rsidRDefault="001773D6">
            <w:pPr>
              <w:spacing w:line="1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Drug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</w:tcPr>
          <w:p w14:paraId="18F18B3E" w14:textId="77777777" w:rsidR="006D0CCB" w:rsidRPr="001773D6" w:rsidRDefault="001773D6">
            <w:pPr>
              <w:spacing w:line="160" w:lineRule="exact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Congres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</w:tcPr>
          <w:p w14:paraId="05778B2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622823A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16E318E0" w14:textId="77777777">
        <w:trPr>
          <w:trHeight w:hRule="exact" w:val="187"/>
        </w:trPr>
        <w:tc>
          <w:tcPr>
            <w:tcW w:w="2791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4181E2EC" w14:textId="77777777" w:rsidR="006D0CCB" w:rsidRPr="001773D6" w:rsidRDefault="001773D6">
            <w:pPr>
              <w:spacing w:line="16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EEB5C70" w14:textId="77777777" w:rsidR="006D0CCB" w:rsidRPr="001773D6" w:rsidRDefault="001773D6">
            <w:pPr>
              <w:spacing w:line="160" w:lineRule="exact"/>
              <w:ind w:left="1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16461353" w14:textId="77777777" w:rsidR="006D0CCB" w:rsidRPr="001773D6" w:rsidRDefault="001773D6">
            <w:pPr>
              <w:spacing w:line="160" w:lineRule="exact"/>
              <w:ind w:left="1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9601A71" w14:textId="77777777" w:rsidR="006D0CCB" w:rsidRPr="001773D6" w:rsidRDefault="001773D6">
            <w:pPr>
              <w:spacing w:line="160" w:lineRule="exact"/>
              <w:ind w:left="1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2012</w:t>
            </w:r>
          </w:p>
        </w:tc>
      </w:tr>
    </w:tbl>
    <w:p w14:paraId="213E0937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F45387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354600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CB2D51" w14:textId="77777777" w:rsidR="006D0CCB" w:rsidRPr="001773D6" w:rsidRDefault="006D0CCB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7296428E" w14:textId="77777777" w:rsidR="006D0CCB" w:rsidRPr="001773D6" w:rsidRDefault="001773D6">
      <w:pPr>
        <w:spacing w:before="41" w:line="200" w:lineRule="exact"/>
        <w:ind w:left="3429" w:right="378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Book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Pub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d</w:t>
      </w:r>
    </w:p>
    <w:p w14:paraId="09844264" w14:textId="77777777" w:rsidR="006D0CCB" w:rsidRPr="001773D6" w:rsidRDefault="006D0CCB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1F3B319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3"/>
        <w:gridCol w:w="4654"/>
        <w:gridCol w:w="3288"/>
      </w:tblGrid>
      <w:tr w:rsidR="006D0CCB" w:rsidRPr="001773D6" w14:paraId="183F0382" w14:textId="77777777">
        <w:trPr>
          <w:trHeight w:hRule="exact" w:val="412"/>
        </w:trPr>
        <w:tc>
          <w:tcPr>
            <w:tcW w:w="563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E6E6E6"/>
          </w:tcPr>
          <w:p w14:paraId="6D2A8578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54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E6E6E6"/>
          </w:tcPr>
          <w:p w14:paraId="134F4010" w14:textId="77777777" w:rsidR="006D0CCB" w:rsidRPr="001773D6" w:rsidRDefault="001773D6">
            <w:pPr>
              <w:spacing w:before="65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le</w:t>
            </w:r>
          </w:p>
        </w:tc>
        <w:tc>
          <w:tcPr>
            <w:tcW w:w="3288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  <w:shd w:val="clear" w:color="auto" w:fill="E6E6E6"/>
          </w:tcPr>
          <w:p w14:paraId="625955D7" w14:textId="77777777" w:rsidR="006D0CCB" w:rsidRPr="001773D6" w:rsidRDefault="001773D6">
            <w:pPr>
              <w:spacing w:before="65"/>
              <w:ind w:left="1639" w:right="1233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w w:val="99"/>
                <w:sz w:val="22"/>
                <w:szCs w:val="22"/>
              </w:rPr>
              <w:t>Yea</w:t>
            </w:r>
            <w:r w:rsidRPr="001773D6">
              <w:rPr>
                <w:rFonts w:asciiTheme="minorHAnsi" w:eastAsia="Arial" w:hAnsiTheme="minorHAnsi" w:cstheme="minorHAnsi"/>
                <w:b/>
                <w:w w:val="99"/>
                <w:sz w:val="22"/>
                <w:szCs w:val="22"/>
              </w:rPr>
              <w:t>r</w:t>
            </w:r>
          </w:p>
        </w:tc>
      </w:tr>
      <w:tr w:rsidR="006D0CCB" w:rsidRPr="001773D6" w14:paraId="7F91F0D0" w14:textId="77777777">
        <w:trPr>
          <w:trHeight w:hRule="exact" w:val="239"/>
        </w:trPr>
        <w:tc>
          <w:tcPr>
            <w:tcW w:w="56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4764301" w14:textId="77777777" w:rsidR="006D0CCB" w:rsidRPr="001773D6" w:rsidRDefault="001773D6">
            <w:pPr>
              <w:spacing w:line="18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07F560B9" w14:textId="77777777" w:rsidR="006D0CCB" w:rsidRPr="001773D6" w:rsidRDefault="001773D6">
            <w:pPr>
              <w:spacing w:line="180" w:lineRule="exact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Pneumon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B8C4723" w14:textId="77777777" w:rsidR="006D0CCB" w:rsidRPr="001773D6" w:rsidRDefault="001773D6">
            <w:pPr>
              <w:spacing w:line="180" w:lineRule="exact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1980</w:t>
            </w:r>
          </w:p>
        </w:tc>
      </w:tr>
      <w:tr w:rsidR="006D0CCB" w:rsidRPr="001773D6" w14:paraId="053889D6" w14:textId="77777777">
        <w:trPr>
          <w:trHeight w:hRule="exact" w:val="276"/>
        </w:trPr>
        <w:tc>
          <w:tcPr>
            <w:tcW w:w="56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D0595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00014418" w14:textId="77777777" w:rsidR="006D0CCB" w:rsidRPr="001773D6" w:rsidRDefault="001773D6">
            <w:pPr>
              <w:spacing w:before="38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Pneumon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Forens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B9DF122" w14:textId="77777777" w:rsidR="006D0CCB" w:rsidRPr="001773D6" w:rsidRDefault="001773D6">
            <w:pPr>
              <w:spacing w:before="38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1980</w:t>
            </w:r>
          </w:p>
        </w:tc>
      </w:tr>
      <w:tr w:rsidR="006D0CCB" w:rsidRPr="001773D6" w14:paraId="449E489C" w14:textId="77777777">
        <w:trPr>
          <w:trHeight w:hRule="exact" w:val="276"/>
        </w:trPr>
        <w:tc>
          <w:tcPr>
            <w:tcW w:w="56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50C87F8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2CC91BE6" w14:textId="77777777" w:rsidR="006D0CCB" w:rsidRPr="001773D6" w:rsidRDefault="001773D6">
            <w:pPr>
              <w:spacing w:before="36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ld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Kno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A400220" w14:textId="77777777" w:rsidR="006D0CCB" w:rsidRPr="001773D6" w:rsidRDefault="001773D6">
            <w:pPr>
              <w:spacing w:before="36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1985</w:t>
            </w:r>
          </w:p>
        </w:tc>
      </w:tr>
      <w:tr w:rsidR="006D0CCB" w:rsidRPr="001773D6" w14:paraId="4AC8884E" w14:textId="77777777">
        <w:trPr>
          <w:trHeight w:hRule="exact" w:val="276"/>
        </w:trPr>
        <w:tc>
          <w:tcPr>
            <w:tcW w:w="56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754715A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4D8D33A8" w14:textId="77777777" w:rsidR="006D0CCB" w:rsidRPr="001773D6" w:rsidRDefault="001773D6">
            <w:pPr>
              <w:spacing w:before="38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D038315" w14:textId="77777777" w:rsidR="006D0CCB" w:rsidRPr="001773D6" w:rsidRDefault="001773D6">
            <w:pPr>
              <w:spacing w:before="38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1986</w:t>
            </w:r>
          </w:p>
        </w:tc>
      </w:tr>
      <w:tr w:rsidR="006D0CCB" w:rsidRPr="001773D6" w14:paraId="48E26DED" w14:textId="77777777">
        <w:trPr>
          <w:trHeight w:hRule="exact" w:val="276"/>
        </w:trPr>
        <w:tc>
          <w:tcPr>
            <w:tcW w:w="56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A2203B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55F51BC2" w14:textId="77777777" w:rsidR="006D0CCB" w:rsidRPr="001773D6" w:rsidRDefault="001773D6">
            <w:pPr>
              <w:spacing w:before="36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736B59F" w14:textId="77777777" w:rsidR="006D0CCB" w:rsidRPr="001773D6" w:rsidRDefault="001773D6">
            <w:pPr>
              <w:spacing w:before="36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1986</w:t>
            </w:r>
          </w:p>
        </w:tc>
      </w:tr>
      <w:tr w:rsidR="006D0CCB" w:rsidRPr="001773D6" w14:paraId="1048FE1B" w14:textId="77777777">
        <w:trPr>
          <w:trHeight w:hRule="exact" w:val="276"/>
        </w:trPr>
        <w:tc>
          <w:tcPr>
            <w:tcW w:w="56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19FFCC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(6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61B15CC5" w14:textId="77777777" w:rsidR="006D0CCB" w:rsidRPr="001773D6" w:rsidRDefault="001773D6">
            <w:pPr>
              <w:spacing w:before="38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eps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C40E2C8" w14:textId="77777777" w:rsidR="006D0CCB" w:rsidRPr="001773D6" w:rsidRDefault="001773D6">
            <w:pPr>
              <w:spacing w:before="38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1987</w:t>
            </w:r>
          </w:p>
        </w:tc>
      </w:tr>
      <w:tr w:rsidR="006D0CCB" w:rsidRPr="001773D6" w14:paraId="16A2CF81" w14:textId="77777777">
        <w:trPr>
          <w:trHeight w:hRule="exact" w:val="276"/>
        </w:trPr>
        <w:tc>
          <w:tcPr>
            <w:tcW w:w="56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B49179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(7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1E19F3A3" w14:textId="77777777" w:rsidR="006D0CCB" w:rsidRPr="001773D6" w:rsidRDefault="001773D6">
            <w:pPr>
              <w:spacing w:before="36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A48583" w14:textId="77777777" w:rsidR="006D0CCB" w:rsidRPr="001773D6" w:rsidRDefault="001773D6">
            <w:pPr>
              <w:spacing w:before="36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1987</w:t>
            </w:r>
          </w:p>
        </w:tc>
      </w:tr>
      <w:tr w:rsidR="006D0CCB" w:rsidRPr="001773D6" w14:paraId="4005B45F" w14:textId="77777777">
        <w:trPr>
          <w:trHeight w:hRule="exact" w:val="276"/>
        </w:trPr>
        <w:tc>
          <w:tcPr>
            <w:tcW w:w="563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EFF445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(8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</w:tcPr>
          <w:p w14:paraId="21ED3AC3" w14:textId="77777777" w:rsidR="006D0CCB" w:rsidRPr="001773D6" w:rsidRDefault="001773D6">
            <w:pPr>
              <w:spacing w:before="38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sorder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4F40237" w14:textId="77777777" w:rsidR="006D0CCB" w:rsidRPr="001773D6" w:rsidRDefault="001773D6">
            <w:pPr>
              <w:spacing w:before="38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1990</w:t>
            </w:r>
          </w:p>
        </w:tc>
      </w:tr>
      <w:tr w:rsidR="006D0CCB" w:rsidRPr="001773D6" w14:paraId="62D57920" w14:textId="77777777">
        <w:trPr>
          <w:trHeight w:hRule="exact" w:val="326"/>
        </w:trPr>
        <w:tc>
          <w:tcPr>
            <w:tcW w:w="563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35E589C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(9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65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1E3C5BA" w14:textId="77777777" w:rsidR="006D0CCB" w:rsidRPr="001773D6" w:rsidRDefault="001773D6">
            <w:pPr>
              <w:spacing w:before="36"/>
              <w:ind w:left="26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Sha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5A254503" w14:textId="77777777" w:rsidR="006D0CCB" w:rsidRPr="001773D6" w:rsidRDefault="001773D6">
            <w:pPr>
              <w:spacing w:before="36"/>
              <w:ind w:left="1639" w:right="1224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w w:val="99"/>
                <w:sz w:val="22"/>
                <w:szCs w:val="22"/>
              </w:rPr>
              <w:t>1991</w:t>
            </w:r>
          </w:p>
        </w:tc>
      </w:tr>
    </w:tbl>
    <w:p w14:paraId="3294B630" w14:textId="77777777" w:rsidR="006D0CCB" w:rsidRPr="001773D6" w:rsidRDefault="006D0CCB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0E1E290E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19BADB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hyperlink r:id="rId18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15</w:t>
      </w:r>
    </w:p>
    <w:p w14:paraId="142222F3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5DC6FBF6">
          <v:group id="_x0000_s1063" style="position:absolute;left:0;text-align:left;margin-left:23.65pt;margin-top:23.65pt;width:548.25pt;height:794.6pt;z-index:-6519;mso-position-horizontal-relative:page;mso-position-vertical-relative:page" coordorigin="473,473" coordsize="10965,15892">
            <v:shape id="_x0000_s1087" style="position:absolute;left:488;top:482;width:0;height:72" coordorigin="488,482" coordsize="0,72" path="m488,482r,72e" filled="f" strokecolor="silver" strokeweight=".82pt">
              <v:path arrowok="t"/>
            </v:shape>
            <v:shape id="_x0000_s1086" style="position:absolute;left:481;top:489;width:72;height:0" coordorigin="481,489" coordsize="72,0" path="m481,489r72,e" filled="f" strokecolor="silver" strokeweight=".82pt">
              <v:path arrowok="t"/>
            </v:shape>
            <v:shape id="_x0000_s1085" style="position:absolute;left:495;top:518;width:58;height:0" coordorigin="495,518" coordsize="58,0" path="m495,518r58,e" filled="f" strokecolor="#606060" strokeweight="2.26pt">
              <v:path arrowok="t"/>
            </v:shape>
            <v:shape id="_x0000_s1084" style="position:absolute;left:553;top:489;width:10805;height:0" coordorigin="553,489" coordsize="10805,0" path="m553,489r10805,e" filled="f" strokecolor="silver" strokeweight=".82pt">
              <v:path arrowok="t"/>
            </v:shape>
            <v:shape id="_x0000_s1083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082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081" style="position:absolute;left:11422;top:482;width:0;height:72" coordorigin="11422,482" coordsize="0,72" path="m11422,482r,72e" filled="f" strokecolor="silver" strokeweight=".82pt">
              <v:path arrowok="t"/>
            </v:shape>
            <v:shape id="_x0000_s1080" style="position:absolute;left:11358;top:489;width:72;height:0" coordorigin="11358,489" coordsize="72,0" path="m11358,489r72,e" filled="f" strokecolor="silver" strokeweight=".82pt">
              <v:path arrowok="t"/>
            </v:shape>
            <v:shape id="_x0000_s1079" style="position:absolute;left:11358;top:518;width:58;height:0" coordorigin="11358,518" coordsize="58,0" path="m11358,518r57,e" filled="f" strokecolor="#606060" strokeweight="2.26pt">
              <v:path arrowok="t"/>
            </v:shape>
            <v:shape id="_x0000_s1078" style="position:absolute;left:488;top:554;width:0;height:15730" coordorigin="488,554" coordsize="0,15730" path="m488,554r,15730e" filled="f" strokecolor="silver" strokeweight=".82pt">
              <v:path arrowok="t"/>
            </v:shape>
            <v:shape id="_x0000_s1077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076" style="position:absolute;left:546;top:540;width:0;height:15758" coordorigin="546,540" coordsize="0,15758" path="m546,540r,15758e" filled="f" strokeweight=".82pt">
              <v:path arrowok="t"/>
            </v:shape>
            <v:shape id="_x0000_s1075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074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073" style="position:absolute;left:11365;top:540;width:0;height:15758" coordorigin="11365,540" coordsize="0,15758" path="m11365,540r,15758e" filled="f" strokeweight=".82pt">
              <v:path arrowok="t"/>
            </v:shape>
            <v:shape id="_x0000_s1072" style="position:absolute;left:488;top:16284;width:0;height:72" coordorigin="488,16284" coordsize="0,72" path="m488,16284r,72e" filled="f" strokecolor="silver" strokeweight=".82pt">
              <v:path arrowok="t"/>
            </v:shape>
            <v:shape id="_x0000_s1071" style="position:absolute;left:481;top:16348;width:72;height:0" coordorigin="481,16348" coordsize="72,0" path="m481,16348r72,e" filled="f" strokecolor="silver" strokeweight=".82pt">
              <v:path arrowok="t"/>
            </v:shape>
            <v:shape id="_x0000_s1070" style="position:absolute;left:495;top:16320;width:58;height:0" coordorigin="495,16320" coordsize="58,0" path="m495,16320r58,e" filled="f" strokecolor="#606060" strokeweight="2.26pt">
              <v:path arrowok="t"/>
            </v:shape>
            <v:shape id="_x0000_s1069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068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067" style="position:absolute;left:553;top:16291;width:10805;height:0" coordorigin="553,16291" coordsize="10805,0" path="m553,16291r10805,e" filled="f" strokeweight=".82pt">
              <v:path arrowok="t"/>
            </v:shape>
            <v:shape id="_x0000_s1066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065" style="position:absolute;left:11358;top:16348;width:72;height:0" coordorigin="11358,16348" coordsize="72,0" path="m11358,16348r72,e" filled="f" strokecolor="silver" strokeweight=".82pt">
              <v:path arrowok="t"/>
            </v:shape>
            <v:shape id="_x0000_s1064" style="position:absolute;left:11358;top:16320;width:58;height:0" coordorigin="11358,16320" coordsize="58,0" path="m11358,16320r57,e" filled="f" strokecolor="#606060" strokeweight="2.26pt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7CA39160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2A0D0C8F" w14:textId="77777777" w:rsidR="006D0CCB" w:rsidRPr="001773D6" w:rsidRDefault="006D0CCB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22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"/>
        <w:gridCol w:w="6094"/>
        <w:gridCol w:w="1804"/>
      </w:tblGrid>
      <w:tr w:rsidR="006D0CCB" w:rsidRPr="001773D6" w14:paraId="6B6EF0AE" w14:textId="77777777">
        <w:trPr>
          <w:trHeight w:hRule="exact" w:val="238"/>
        </w:trPr>
        <w:tc>
          <w:tcPr>
            <w:tcW w:w="608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1A78704" w14:textId="77777777" w:rsidR="006D0CCB" w:rsidRPr="001773D6" w:rsidRDefault="001773D6">
            <w:pPr>
              <w:spacing w:line="180" w:lineRule="exact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2F37FB8" w14:textId="77777777" w:rsidR="006D0CCB" w:rsidRPr="001773D6" w:rsidRDefault="001773D6">
            <w:pPr>
              <w:spacing w:line="180" w:lineRule="exact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04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2777275" w14:textId="77777777" w:rsidR="006D0CCB" w:rsidRPr="001773D6" w:rsidRDefault="001773D6">
            <w:pPr>
              <w:spacing w:line="180" w:lineRule="exact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1992</w:t>
            </w:r>
          </w:p>
        </w:tc>
      </w:tr>
      <w:tr w:rsidR="006D0CCB" w:rsidRPr="001773D6" w14:paraId="5DFEFA65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A143EE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5BE9304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Tube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B1ACB88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1992</w:t>
            </w:r>
          </w:p>
        </w:tc>
      </w:tr>
      <w:tr w:rsidR="006D0CCB" w:rsidRPr="001773D6" w14:paraId="50CFA3DE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9D8D44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(12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2E555F1F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exan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C2EF73D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</w:t>
            </w:r>
          </w:p>
        </w:tc>
      </w:tr>
      <w:tr w:rsidR="006D0CCB" w:rsidRPr="001773D6" w14:paraId="002C19A5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8CE6B2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(13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31F128B5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Mys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BB37F6C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</w:t>
            </w:r>
          </w:p>
        </w:tc>
      </w:tr>
      <w:tr w:rsidR="006D0CCB" w:rsidRPr="001773D6" w14:paraId="0198E19C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6E0866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E906DB0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Lycopod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5CCEC7A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</w:t>
            </w:r>
          </w:p>
        </w:tc>
      </w:tr>
      <w:tr w:rsidR="006D0CCB" w:rsidRPr="001773D6" w14:paraId="53C2AC5B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113D69E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(15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11D4709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eranc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B3B0F31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</w:t>
            </w:r>
          </w:p>
        </w:tc>
      </w:tr>
      <w:tr w:rsidR="006D0CCB" w:rsidRPr="001773D6" w14:paraId="4A4FBBBE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E5B0C1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(16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35EB401F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D07AB9F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1993</w:t>
            </w:r>
          </w:p>
        </w:tc>
      </w:tr>
      <w:tr w:rsidR="006D0CCB" w:rsidRPr="001773D6" w14:paraId="63AF0466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FE23EB6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(17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58CD263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6700CFD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6D0CCB" w:rsidRPr="001773D6" w14:paraId="5CC068C3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C48A9A0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(18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AA04089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owe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0D88058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6D0CCB" w:rsidRPr="001773D6" w14:paraId="6F4417F7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C7FF4E7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(19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33E3299F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t.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CC07B3A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6D0CCB" w:rsidRPr="001773D6" w14:paraId="279DA4A8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2584BE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3064A96C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0C4592C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3082E5B3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5C2994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757FD165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Tumou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3911943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3EE88350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8B2CD02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(22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6E6F9C6B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Fasc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Fungi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AD094C7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674FC6DD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90278EA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(23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6EE59594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Cerv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Spondy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8A8303F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65E13087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A8CEE5D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0BA15D13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87C5BF9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533F3BA5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B0F996A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(25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707D4056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Ammon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ums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Sou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Prune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01A125D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0C9FBE3F" w14:textId="77777777">
        <w:trPr>
          <w:trHeight w:hRule="exact" w:val="274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BE01C2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(26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FA5F87D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Beds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gano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D3A9CD7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35EE1CBF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7523E1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(27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9240171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Argen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5584223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5F5B00CF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AD191AC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(28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24CE3580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5E723F4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4F24543C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13AF5BE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(29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0DF24D1F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3856299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55263AED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FC054A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07CF9EA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Cros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erence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58C5F05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18CD2CEE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6AF767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0460309D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Perce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Rubr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9359CCC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1998</w:t>
            </w:r>
          </w:p>
        </w:tc>
      </w:tr>
      <w:tr w:rsidR="006D0CCB" w:rsidRPr="001773D6" w14:paraId="677F80AE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24172D1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(32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73DE72EC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Suppresse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aphysagr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7EBAE03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1998</w:t>
            </w:r>
          </w:p>
        </w:tc>
      </w:tr>
      <w:tr w:rsidR="006D0CCB" w:rsidRPr="001773D6" w14:paraId="4B02B7EF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1787A0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(33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25EDA706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sta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fect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foe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92D542B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178FFE2C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2571C26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22DFACDB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Beds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79F7193C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053B4153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A169CB4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(35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20865A24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Mocass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Tox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coph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D3CEC1F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40DCD88D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D45BB6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(36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07327B37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Observa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(1s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6ADB3F0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1999</w:t>
            </w:r>
          </w:p>
        </w:tc>
      </w:tr>
      <w:tr w:rsidR="006D0CCB" w:rsidRPr="001773D6" w14:paraId="4A5160FF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36C754F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(37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22DD3A9B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Acu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-resp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ure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C1E1D29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2D2DD16A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F02EBD5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(38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E1E1203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Beds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gano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2A5C972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2000</w:t>
            </w:r>
          </w:p>
        </w:tc>
      </w:tr>
      <w:tr w:rsidR="006D0CCB" w:rsidRPr="001773D6" w14:paraId="7508A8C3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1C78F6C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(39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6FD610C0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&amp;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Book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24D92E2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2001</w:t>
            </w:r>
          </w:p>
        </w:tc>
      </w:tr>
      <w:tr w:rsidR="006D0CCB" w:rsidRPr="001773D6" w14:paraId="7ABF55CA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83F37AD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C47DBE9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Observ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BCC6158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7F8F7C6C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94B2B02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73BDB2AE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F7CBDF0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1B977F01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EA52C14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(42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6198C405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User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CA4DBF8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2002</w:t>
            </w:r>
          </w:p>
        </w:tc>
      </w:tr>
      <w:tr w:rsidR="006D0CCB" w:rsidRPr="001773D6" w14:paraId="7D71A4AA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DF00EE6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(43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D78569D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Drug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Doc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C9F7C55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61E80EA9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BC6FB2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6B9DE87F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Prov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Bungarus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3ED4E78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2003</w:t>
            </w:r>
          </w:p>
        </w:tc>
      </w:tr>
      <w:tr w:rsidR="006D0CCB" w:rsidRPr="001773D6" w14:paraId="14765FA1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E8744A9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(45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4661C403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Neuro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FA97EE8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2004</w:t>
            </w:r>
          </w:p>
        </w:tc>
      </w:tr>
      <w:tr w:rsidR="006D0CCB" w:rsidRPr="001773D6" w14:paraId="64F20ADD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3F52B2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(46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44543AC6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Prov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itis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E5F9C0A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0E475842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3497BB65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(47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3BFCD5E0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Prov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DA5D773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521F9BE3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2118AA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(48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6012F17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67859F4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2005</w:t>
            </w:r>
          </w:p>
        </w:tc>
      </w:tr>
      <w:tr w:rsidR="006D0CCB" w:rsidRPr="001773D6" w14:paraId="5ABA82D7" w14:textId="77777777">
        <w:trPr>
          <w:trHeight w:hRule="exact" w:val="260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1AC40CA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(49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683E3962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 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362C40B0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2006</w:t>
            </w:r>
          </w:p>
        </w:tc>
      </w:tr>
      <w:tr w:rsidR="006D0CCB" w:rsidRPr="001773D6" w14:paraId="1FF696D0" w14:textId="77777777">
        <w:trPr>
          <w:trHeight w:hRule="exact" w:val="292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403A6951" w14:textId="77777777" w:rsidR="006D0CCB" w:rsidRPr="001773D6" w:rsidRDefault="001773D6">
            <w:pPr>
              <w:spacing w:before="53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BE721E5" w14:textId="77777777" w:rsidR="006D0CCB" w:rsidRPr="001773D6" w:rsidRDefault="001773D6">
            <w:pPr>
              <w:spacing w:before="39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Observa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dren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’s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(3</w:t>
            </w:r>
            <w:r w:rsidRPr="001773D6">
              <w:rPr>
                <w:rFonts w:asciiTheme="minorHAnsi" w:eastAsia="Arial" w:hAnsiTheme="minorHAnsi" w:cstheme="minorHAnsi"/>
                <w:spacing w:val="1"/>
                <w:position w:val="8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23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D0BFD06" w14:textId="77777777" w:rsidR="006D0CCB" w:rsidRPr="001773D6" w:rsidRDefault="001773D6">
            <w:pPr>
              <w:spacing w:before="53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4728E01D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20475EA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02C6F5F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Beds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gano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(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3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3B94F6E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2007</w:t>
            </w:r>
          </w:p>
        </w:tc>
      </w:tr>
      <w:tr w:rsidR="006D0CCB" w:rsidRPr="001773D6" w14:paraId="645627B2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062A985F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(52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2B243434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Snake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6F37181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037FD922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83DBC9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(53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378E065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?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F455FFA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6F56849B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5AB9A2A0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(54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EA0B396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61644B5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2008</w:t>
            </w:r>
          </w:p>
        </w:tc>
      </w:tr>
      <w:tr w:rsidR="006D0CCB" w:rsidRPr="001773D6" w14:paraId="698A6AD7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652A18A1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(55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1AFFCF1A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Lesse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Know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2B8E086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2009</w:t>
            </w:r>
          </w:p>
        </w:tc>
      </w:tr>
      <w:tr w:rsidR="006D0CCB" w:rsidRPr="001773D6" w14:paraId="4476CDA2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E31A519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(56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5197BEF8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ic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Prov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ja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Mossamb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ophagu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58618EB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2914F08E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BB86A9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6129CDD2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hannah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BC9D59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51B3D575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35D4F7B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(57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nil"/>
              <w:right w:val="nil"/>
            </w:tcBorders>
          </w:tcPr>
          <w:p w14:paraId="4DBED7A2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D63334D" w14:textId="77777777" w:rsidR="006D0CCB" w:rsidRPr="001773D6" w:rsidRDefault="001773D6">
            <w:pPr>
              <w:spacing w:before="38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18A0EE59" w14:textId="77777777">
        <w:trPr>
          <w:trHeight w:hRule="exact" w:val="326"/>
        </w:trPr>
        <w:tc>
          <w:tcPr>
            <w:tcW w:w="608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7B10C417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(58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6094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D3F9759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Perspec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ycys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Ovar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Syndrom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1B9E07E0" w14:textId="77777777" w:rsidR="006D0CCB" w:rsidRPr="001773D6" w:rsidRDefault="001773D6">
            <w:pPr>
              <w:spacing w:before="36"/>
              <w:ind w:left="18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</w:tbl>
    <w:p w14:paraId="70E49B3B" w14:textId="77777777" w:rsidR="006D0CCB" w:rsidRPr="001773D6" w:rsidRDefault="006D0CCB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D240A8B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B51D62" w14:textId="77777777" w:rsidR="006D0CCB" w:rsidRPr="001773D6" w:rsidRDefault="001773D6">
      <w:pPr>
        <w:spacing w:before="38"/>
        <w:ind w:left="150"/>
        <w:rPr>
          <w:rFonts w:asciiTheme="minorHAnsi" w:eastAsia="Arial" w:hAnsiTheme="minorHAnsi" w:cstheme="minorHAnsi"/>
          <w:sz w:val="22"/>
          <w:szCs w:val="22"/>
        </w:rPr>
        <w:sectPr w:rsidR="006D0CCB" w:rsidRPr="001773D6">
          <w:pgSz w:w="11920" w:h="16840"/>
          <w:pgMar w:top="760" w:right="1320" w:bottom="280" w:left="1680" w:header="720" w:footer="720" w:gutter="0"/>
          <w:cols w:space="720"/>
        </w:sectPr>
      </w:pPr>
      <w:hyperlink r:id="rId19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16</w:t>
      </w:r>
    </w:p>
    <w:p w14:paraId="51351CDB" w14:textId="77777777" w:rsidR="006D0CCB" w:rsidRPr="001773D6" w:rsidRDefault="001773D6">
      <w:pPr>
        <w:spacing w:before="87"/>
        <w:ind w:right="115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lastRenderedPageBreak/>
        <w:pict w14:anchorId="35BCF498">
          <v:group id="_x0000_s1038" style="position:absolute;left:0;text-align:left;margin-left:23.65pt;margin-top:23.65pt;width:548.25pt;height:794.6pt;z-index:-6518;mso-position-horizontal-relative:page;mso-position-vertical-relative:page" coordorigin="473,473" coordsize="10965,15892">
            <v:shape id="_x0000_s1062" style="position:absolute;left:488;top:482;width:0;height:72" coordorigin="488,482" coordsize="0,72" path="m488,482r,72e" filled="f" strokecolor="silver" strokeweight=".82pt">
              <v:path arrowok="t"/>
            </v:shape>
            <v:shape id="_x0000_s1061" style="position:absolute;left:481;top:489;width:72;height:0" coordorigin="481,489" coordsize="72,0" path="m481,489r72,e" filled="f" strokecolor="silver" strokeweight=".82pt">
              <v:path arrowok="t"/>
            </v:shape>
            <v:shape id="_x0000_s1060" style="position:absolute;left:495;top:518;width:58;height:0" coordorigin="495,518" coordsize="58,0" path="m495,518r58,e" filled="f" strokecolor="#606060" strokeweight="2.26pt">
              <v:path arrowok="t"/>
            </v:shape>
            <v:shape id="_x0000_s1059" style="position:absolute;left:553;top:489;width:10805;height:0" coordorigin="553,489" coordsize="10805,0" path="m553,489r10805,e" filled="f" strokecolor="silver" strokeweight=".82pt">
              <v:path arrowok="t"/>
            </v:shape>
            <v:shape id="_x0000_s1058" style="position:absolute;left:553;top:495;width:10805;height:45" coordorigin="553,495" coordsize="10805,45" path="m553,541r10805,l11358,495,553,495r,46xe" fillcolor="#606060" stroked="f">
              <v:path arrowok="t"/>
            </v:shape>
            <v:shape id="_x0000_s1057" style="position:absolute;left:553;top:539;width:10805;height:16" coordorigin="553,539" coordsize="10805,16" path="m553,555r10805,l11358,539,553,539r,16xe" fillcolor="black" stroked="f">
              <v:path arrowok="t"/>
            </v:shape>
            <v:shape id="_x0000_s1056" style="position:absolute;left:11422;top:482;width:0;height:72" coordorigin="11422,482" coordsize="0,72" path="m11422,482r,72e" filled="f" strokecolor="silver" strokeweight=".82pt">
              <v:path arrowok="t"/>
            </v:shape>
            <v:shape id="_x0000_s1055" style="position:absolute;left:11358;top:489;width:72;height:0" coordorigin="11358,489" coordsize="72,0" path="m11358,489r72,e" filled="f" strokecolor="silver" strokeweight=".82pt">
              <v:path arrowok="t"/>
            </v:shape>
            <v:shape id="_x0000_s1054" style="position:absolute;left:11358;top:518;width:58;height:0" coordorigin="11358,518" coordsize="58,0" path="m11358,518r57,e" filled="f" strokecolor="#606060" strokeweight="2.26pt">
              <v:path arrowok="t"/>
            </v:shape>
            <v:shape id="_x0000_s1053" style="position:absolute;left:488;top:554;width:0;height:15730" coordorigin="488,554" coordsize="0,15730" path="m488,554r,15730e" filled="f" strokecolor="silver" strokeweight=".82pt">
              <v:path arrowok="t"/>
            </v:shape>
            <v:shape id="_x0000_s1052" style="position:absolute;left:517;top:504;width:0;height:15830" coordorigin="517,504" coordsize="0,15830" path="m517,504r,15830e" filled="f" strokecolor="#606060" strokeweight="2.26pt">
              <v:path arrowok="t"/>
            </v:shape>
            <v:shape id="_x0000_s1051" style="position:absolute;left:546;top:540;width:0;height:15758" coordorigin="546,540" coordsize="0,15758" path="m546,540r,15758e" filled="f" strokeweight=".82pt">
              <v:path arrowok="t"/>
            </v:shape>
            <v:shape id="_x0000_s1050" style="position:absolute;left:11422;top:554;width:0;height:15730" coordorigin="11422,554" coordsize="0,15730" path="m11422,554r,15730e" filled="f" strokecolor="silver" strokeweight=".82pt">
              <v:path arrowok="t"/>
            </v:shape>
            <v:shape id="_x0000_s1049" style="position:absolute;left:11394;top:504;width:0;height:15830" coordorigin="11394,504" coordsize="0,15830" path="m11394,504r,15830e" filled="f" strokecolor="#606060" strokeweight="2.26pt">
              <v:path arrowok="t"/>
            </v:shape>
            <v:shape id="_x0000_s1048" style="position:absolute;left:11365;top:540;width:0;height:15758" coordorigin="11365,540" coordsize="0,15758" path="m11365,540r,15758e" filled="f" strokeweight=".82pt">
              <v:path arrowok="t"/>
            </v:shape>
            <v:shape id="_x0000_s1047" style="position:absolute;left:488;top:16284;width:0;height:72" coordorigin="488,16284" coordsize="0,72" path="m488,16284r,72e" filled="f" strokecolor="silver" strokeweight=".82pt">
              <v:path arrowok="t"/>
            </v:shape>
            <v:shape id="_x0000_s1046" style="position:absolute;left:481;top:16340;width:72;height:16" coordorigin="481,16340" coordsize="72,16" path="m481,16357r72,l553,16340r-72,l481,16357xe" fillcolor="silver" stroked="f">
              <v:path arrowok="t"/>
            </v:shape>
            <v:shape id="_x0000_s1045" style="position:absolute;left:495;top:16297;width:58;height:45" coordorigin="495,16297" coordsize="58,45" path="m495,16342r58,l553,16297r-58,l495,16342xe" fillcolor="#606060" stroked="f">
              <v:path arrowok="t"/>
            </v:shape>
            <v:shape id="_x0000_s1044" style="position:absolute;left:553;top:16340;width:10805;height:16" coordorigin="553,16340" coordsize="10805,16" path="m553,16357r10805,l11358,16340r-10805,l553,16357xe" fillcolor="silver" stroked="f">
              <v:path arrowok="t"/>
            </v:shape>
            <v:shape id="_x0000_s1043" style="position:absolute;left:553;top:16297;width:10805;height:45" coordorigin="553,16297" coordsize="10805,45" path="m553,16342r10805,l11358,16297r-10805,l553,16342xe" fillcolor="#606060" stroked="f">
              <v:path arrowok="t"/>
            </v:shape>
            <v:shape id="_x0000_s1042" style="position:absolute;left:553;top:16291;width:10805;height:0" coordorigin="553,16291" coordsize="10805,0" path="m553,16291r10805,e" filled="f" strokeweight=".82pt">
              <v:path arrowok="t"/>
            </v:shape>
            <v:shape id="_x0000_s1041" style="position:absolute;left:11422;top:16284;width:0;height:72" coordorigin="11422,16284" coordsize="0,72" path="m11422,16284r,72e" filled="f" strokecolor="silver" strokeweight=".82pt">
              <v:path arrowok="t"/>
            </v:shape>
            <v:shape id="_x0000_s1040" style="position:absolute;left:11358;top:16340;width:72;height:16" coordorigin="11358,16340" coordsize="72,16" path="m11358,16357r72,l11430,16340r-72,l11358,16357xe" fillcolor="silver" stroked="f">
              <v:path arrowok="t"/>
            </v:shape>
            <v:shape id="_x0000_s1039" style="position:absolute;left:11358;top:16297;width:58;height:45" coordorigin="11358,16297" coordsize="58,45" path="m11358,16342r57,l11415,16297r-57,l11358,16342xe" fillcolor="#606060" stroked="f">
              <v:path arrowok="t"/>
            </v:shape>
            <w10:wrap anchorx="page" anchory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Resum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color w:val="999999"/>
          <w:spacing w:val="-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Farok</w:t>
      </w:r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b/>
          <w:color w:val="999999"/>
          <w:spacing w:val="-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sz w:val="22"/>
          <w:szCs w:val="22"/>
        </w:rPr>
        <w:t>Master</w:t>
      </w:r>
    </w:p>
    <w:p w14:paraId="7DA0D8BE" w14:textId="77777777" w:rsidR="006D0CCB" w:rsidRPr="001773D6" w:rsidRDefault="001773D6">
      <w:pPr>
        <w:spacing w:line="160" w:lineRule="exact"/>
        <w:ind w:right="11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2D003819">
          <v:group id="_x0000_s1034" style="position:absolute;left:0;text-align:left;margin-left:95.5pt;margin-top:19.6pt;width:425.4pt;height:.6pt;z-index:-6517;mso-position-horizontal-relative:page" coordorigin="1910,392" coordsize="8508,12">
            <v:shape id="_x0000_s1037" style="position:absolute;left:1916;top:398;width:715;height:0" coordorigin="1916,398" coordsize="715,0" path="m1916,398r715,e" filled="f" strokeweight=".58pt">
              <v:path arrowok="t"/>
            </v:shape>
            <v:shape id="_x0000_s1036" style="position:absolute;left:2641;top:398;width:6053;height:0" coordorigin="2641,398" coordsize="6053,0" path="m2641,398r6053,e" filled="f" strokeweight=".58pt">
              <v:path arrowok="t"/>
            </v:shape>
            <v:shape id="_x0000_s1035" style="position:absolute;left:8703;top:398;width:1709;height:0" coordorigin="8703,398" coordsize="1709,0" path="m8703,398r1709,e" filled="f" strokeweight=".58pt">
              <v:path arrowok="t"/>
            </v:shape>
            <w10:wrap anchorx="page"/>
          </v:group>
        </w:pict>
      </w:r>
      <w:r w:rsidRPr="001773D6">
        <w:rPr>
          <w:rFonts w:asciiTheme="minorHAnsi" w:hAnsiTheme="minorHAnsi" w:cstheme="minorHAnsi"/>
          <w:sz w:val="22"/>
          <w:szCs w:val="22"/>
        </w:rPr>
        <w:pict w14:anchorId="7C74D87E">
          <v:group id="_x0000_s1030" style="position:absolute;left:0;text-align:left;margin-left:69.45pt;margin-top:127.2pt;width:456.6pt;height:4.5pt;z-index:-6516;mso-position-horizontal-relative:page" coordorigin="1389,2544" coordsize="9132,90">
            <v:shape id="_x0000_s1033" style="position:absolute;left:1412;top:2610;width:9086;height:16" coordorigin="1412,2610" coordsize="9086,16" path="m1412,2626r9086,l10498,2610r-9086,l1412,2626xe" fillcolor="black" stroked="f">
              <v:path arrowok="t"/>
            </v:shape>
            <v:shape id="_x0000_s1032" style="position:absolute;left:1412;top:2567;width:9086;height:45" coordorigin="1412,2567" coordsize="9086,45" path="m1412,2612r9086,l10498,2567r-9086,l1412,2612xe" fillcolor="#606060" stroked="f">
              <v:path arrowok="t"/>
            </v:shape>
            <v:shape id="_x0000_s1031" style="position:absolute;left:1412;top:2560;width:9086;height:0" coordorigin="1412,2560" coordsize="9086,0" path="m1412,2560r9086,e" filled="f" strokecolor="silver" strokeweight=".82pt">
              <v:path arrowok="t"/>
            </v:shape>
            <w10:wrap anchorx="page"/>
          </v:group>
        </w:pic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st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ngu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she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b/>
          <w:color w:val="999999"/>
          <w:spacing w:val="-10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Professo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color w:val="999999"/>
          <w:spacing w:val="-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 xml:space="preserve">&amp;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position w:val="-1"/>
          <w:sz w:val="22"/>
          <w:szCs w:val="22"/>
        </w:rPr>
        <w:t>Homeopath</w:t>
      </w:r>
      <w:r w:rsidRPr="001773D6">
        <w:rPr>
          <w:rFonts w:asciiTheme="minorHAnsi" w:eastAsia="Arial" w:hAnsiTheme="minorHAnsi" w:cstheme="minorHAnsi"/>
          <w:b/>
          <w:color w:val="999999"/>
          <w:position w:val="-1"/>
          <w:sz w:val="22"/>
          <w:szCs w:val="22"/>
        </w:rPr>
        <w:t>ic</w:t>
      </w:r>
      <w:r w:rsidRPr="001773D6">
        <w:rPr>
          <w:rFonts w:asciiTheme="minorHAnsi" w:eastAsia="Arial" w:hAnsiTheme="minorHAnsi" w:cstheme="minorHAnsi"/>
          <w:b/>
          <w:color w:val="999999"/>
          <w:spacing w:val="-9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Phys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c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w w:val="99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b/>
          <w:color w:val="999999"/>
          <w:w w:val="99"/>
          <w:position w:val="-1"/>
          <w:sz w:val="22"/>
          <w:szCs w:val="22"/>
        </w:rPr>
        <w:t>n</w:t>
      </w:r>
    </w:p>
    <w:p w14:paraId="1EA7F367" w14:textId="77777777" w:rsidR="006D0CCB" w:rsidRPr="001773D6" w:rsidRDefault="006D0CCB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"/>
        <w:gridCol w:w="5501"/>
        <w:gridCol w:w="2397"/>
      </w:tblGrid>
      <w:tr w:rsidR="006D0CCB" w:rsidRPr="001773D6" w14:paraId="08FAE549" w14:textId="77777777">
        <w:trPr>
          <w:trHeight w:hRule="exact" w:val="349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2C316BFE" w14:textId="77777777" w:rsidR="006D0CCB" w:rsidRPr="001773D6" w:rsidRDefault="006D0CCB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08C43D" w14:textId="77777777" w:rsidR="006D0CCB" w:rsidRPr="001773D6" w:rsidRDefault="001773D6">
            <w:pPr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(59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0E5D579E" w14:textId="77777777" w:rsidR="006D0CCB" w:rsidRPr="001773D6" w:rsidRDefault="001773D6">
            <w:pPr>
              <w:spacing w:before="95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Syco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tic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Sham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</w:t>
            </w:r>
            <w:r w:rsidRPr="001773D6">
              <w:rPr>
                <w:rFonts w:asciiTheme="minorHAnsi" w:eastAsia="Arial" w:hAnsiTheme="minorHAnsi" w:cstheme="minorHAnsi"/>
                <w:spacing w:val="2"/>
                <w:position w:val="8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24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DF6FAD4" w14:textId="77777777" w:rsidR="006D0CCB" w:rsidRPr="001773D6" w:rsidRDefault="006D0CCB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0153DB" w14:textId="77777777" w:rsidR="006D0CCB" w:rsidRPr="001773D6" w:rsidRDefault="001773D6">
            <w:pPr>
              <w:ind w:left="7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2010</w:t>
            </w:r>
          </w:p>
        </w:tc>
      </w:tr>
      <w:tr w:rsidR="006D0CCB" w:rsidRPr="001773D6" w14:paraId="79216F28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C3AC437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(60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15862948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Bac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owe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Everyon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56EA6494" w14:textId="77777777" w:rsidR="006D0CCB" w:rsidRPr="001773D6" w:rsidRDefault="001773D6">
            <w:pPr>
              <w:spacing w:before="38"/>
              <w:ind w:left="7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698D7270" w14:textId="77777777">
        <w:trPr>
          <w:trHeight w:hRule="exact" w:val="276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12B2593B" w14:textId="77777777" w:rsidR="006D0CCB" w:rsidRPr="001773D6" w:rsidRDefault="001773D6">
            <w:pPr>
              <w:spacing w:before="36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(61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5F15DE1C" w14:textId="77777777" w:rsidR="006D0CCB" w:rsidRPr="001773D6" w:rsidRDefault="001773D6">
            <w:pPr>
              <w:spacing w:before="36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Cance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64F6C26B" w14:textId="77777777" w:rsidR="006D0CCB" w:rsidRPr="001773D6" w:rsidRDefault="001773D6">
            <w:pPr>
              <w:spacing w:before="36"/>
              <w:ind w:left="7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3101122A" w14:textId="77777777">
        <w:trPr>
          <w:trHeight w:hRule="exact" w:val="260"/>
        </w:trPr>
        <w:tc>
          <w:tcPr>
            <w:tcW w:w="608" w:type="dxa"/>
            <w:tcBorders>
              <w:top w:val="nil"/>
              <w:left w:val="single" w:sz="5" w:space="0" w:color="000000"/>
              <w:bottom w:val="nil"/>
              <w:right w:val="nil"/>
            </w:tcBorders>
          </w:tcPr>
          <w:p w14:paraId="726C1E48" w14:textId="77777777" w:rsidR="006D0CCB" w:rsidRPr="001773D6" w:rsidRDefault="001773D6">
            <w:pPr>
              <w:spacing w:before="38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(62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501" w:type="dxa"/>
            <w:tcBorders>
              <w:top w:val="nil"/>
              <w:left w:val="nil"/>
              <w:bottom w:val="nil"/>
              <w:right w:val="nil"/>
            </w:tcBorders>
          </w:tcPr>
          <w:p w14:paraId="38D2AA11" w14:textId="77777777" w:rsidR="006D0CCB" w:rsidRPr="001773D6" w:rsidRDefault="001773D6">
            <w:pPr>
              <w:spacing w:before="38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Therapeu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Resp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397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4D31609" w14:textId="77777777" w:rsidR="006D0CCB" w:rsidRPr="001773D6" w:rsidRDefault="001773D6">
            <w:pPr>
              <w:spacing w:before="38"/>
              <w:ind w:left="7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  <w:tr w:rsidR="006D0CCB" w:rsidRPr="001773D6" w14:paraId="3D14373D" w14:textId="77777777">
        <w:trPr>
          <w:trHeight w:hRule="exact" w:val="615"/>
        </w:trPr>
        <w:tc>
          <w:tcPr>
            <w:tcW w:w="608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1122A642" w14:textId="77777777" w:rsidR="006D0CCB" w:rsidRPr="001773D6" w:rsidRDefault="001773D6">
            <w:pPr>
              <w:spacing w:before="51"/>
              <w:ind w:left="1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(63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50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950F303" w14:textId="77777777" w:rsidR="006D0CCB" w:rsidRPr="001773D6" w:rsidRDefault="001773D6">
            <w:pPr>
              <w:spacing w:before="37"/>
              <w:ind w:left="2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Unders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Poso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(2</w:t>
            </w:r>
            <w:r w:rsidRPr="001773D6">
              <w:rPr>
                <w:rFonts w:asciiTheme="minorHAnsi" w:eastAsia="Arial" w:hAnsiTheme="minorHAnsi" w:cstheme="minorHAnsi"/>
                <w:spacing w:val="2"/>
                <w:position w:val="8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pacing w:val="24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3187AD68" w14:textId="77777777" w:rsidR="006D0CCB" w:rsidRPr="001773D6" w:rsidRDefault="001773D6">
            <w:pPr>
              <w:spacing w:before="51"/>
              <w:ind w:left="7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2011</w:t>
            </w:r>
          </w:p>
        </w:tc>
      </w:tr>
    </w:tbl>
    <w:p w14:paraId="4B97EB70" w14:textId="77777777" w:rsidR="006D0CCB" w:rsidRPr="001773D6" w:rsidRDefault="006D0CCB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E2FFE15" w14:textId="77777777" w:rsidR="006D0CCB" w:rsidRPr="001773D6" w:rsidRDefault="001773D6">
      <w:pPr>
        <w:spacing w:before="41" w:line="200" w:lineRule="exact"/>
        <w:ind w:left="3574" w:right="359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Te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ev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n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v</w:t>
      </w:r>
      <w:r w:rsidRPr="001773D6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spacing w:val="3"/>
          <w:w w:val="103"/>
          <w:position w:val="-1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b/>
          <w:w w:val="103"/>
          <w:position w:val="-1"/>
          <w:sz w:val="22"/>
          <w:szCs w:val="22"/>
        </w:rPr>
        <w:t>s</w:t>
      </w:r>
    </w:p>
    <w:p w14:paraId="32332FAA" w14:textId="77777777" w:rsidR="006D0CCB" w:rsidRPr="001773D6" w:rsidRDefault="006D0CCB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70B863E6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5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1"/>
        <w:gridCol w:w="2530"/>
        <w:gridCol w:w="1200"/>
        <w:gridCol w:w="1638"/>
        <w:gridCol w:w="1140"/>
      </w:tblGrid>
      <w:tr w:rsidR="006D0CCB" w:rsidRPr="001773D6" w14:paraId="29F780FF" w14:textId="77777777">
        <w:trPr>
          <w:trHeight w:hRule="exact" w:val="576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6CDD51E8" w14:textId="77777777" w:rsidR="006D0CCB" w:rsidRPr="001773D6" w:rsidRDefault="006D0CCB">
            <w:pPr>
              <w:spacing w:before="7" w:line="2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9C2C18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le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5F543D1B" w14:textId="77777777" w:rsidR="006D0CCB" w:rsidRPr="001773D6" w:rsidRDefault="006D0CCB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B90AFA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Compan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7EE6F9C6" w14:textId="77777777" w:rsidR="006D0CCB" w:rsidRPr="001773D6" w:rsidRDefault="006D0CCB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0922C7" w14:textId="77777777" w:rsidR="006D0CCB" w:rsidRPr="001773D6" w:rsidRDefault="001773D6">
            <w:pPr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Channe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3F882441" w14:textId="77777777" w:rsidR="006D0CCB" w:rsidRPr="001773D6" w:rsidRDefault="006D0CCB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E3A41B" w14:textId="77777777" w:rsidR="006D0CCB" w:rsidRPr="001773D6" w:rsidRDefault="001773D6">
            <w:pPr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Countr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C1B9F7D" w14:textId="77777777" w:rsidR="006D0CCB" w:rsidRPr="001773D6" w:rsidRDefault="006D0CCB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C245AB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Yea</w:t>
            </w:r>
            <w:r w:rsidRPr="001773D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</w:tr>
      <w:tr w:rsidR="006D0CCB" w:rsidRPr="001773D6" w14:paraId="4BC6E8BA" w14:textId="77777777">
        <w:trPr>
          <w:trHeight w:hRule="exact" w:val="901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171C823E" w14:textId="77777777" w:rsidR="006D0CCB" w:rsidRPr="001773D6" w:rsidRDefault="006D0CCB">
            <w:pPr>
              <w:spacing w:before="17" w:line="2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BD4291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Scop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66AF776F" w14:textId="77777777" w:rsidR="006D0CCB" w:rsidRPr="001773D6" w:rsidRDefault="006D0CCB">
            <w:pPr>
              <w:spacing w:before="19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85D774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4DA78031" w14:textId="77777777" w:rsidR="006D0CCB" w:rsidRPr="001773D6" w:rsidRDefault="001773D6">
            <w:pPr>
              <w:spacing w:before="89"/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Broadcas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DEDA5CD" w14:textId="77777777" w:rsidR="006D0CCB" w:rsidRPr="001773D6" w:rsidRDefault="006D0CCB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FE86B0" w14:textId="77777777" w:rsidR="006D0CCB" w:rsidRPr="001773D6" w:rsidRDefault="001773D6">
            <w:pPr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56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F81BFEB" w14:textId="77777777" w:rsidR="006D0CCB" w:rsidRPr="001773D6" w:rsidRDefault="006D0CCB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AC53C3" w14:textId="77777777" w:rsidR="006D0CCB" w:rsidRPr="001773D6" w:rsidRDefault="001773D6">
            <w:pPr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1116654A" w14:textId="77777777" w:rsidR="006D0CCB" w:rsidRPr="001773D6" w:rsidRDefault="006D0CCB">
            <w:pPr>
              <w:spacing w:before="14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88EB1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1990</w:t>
            </w:r>
          </w:p>
        </w:tc>
      </w:tr>
      <w:tr w:rsidR="006D0CCB" w:rsidRPr="001773D6" w14:paraId="4F094F58" w14:textId="77777777">
        <w:trPr>
          <w:trHeight w:hRule="exact" w:val="871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28DB0BE7" w14:textId="77777777" w:rsidR="006D0CCB" w:rsidRPr="001773D6" w:rsidRDefault="006D0CCB">
            <w:pPr>
              <w:spacing w:before="5" w:line="2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6458B5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lth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hroug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  <w:p w14:paraId="02AC1603" w14:textId="77777777" w:rsidR="006D0CCB" w:rsidRPr="001773D6" w:rsidRDefault="001773D6">
            <w:pPr>
              <w:spacing w:before="94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1ED5271E" w14:textId="77777777" w:rsidR="006D0CCB" w:rsidRPr="001773D6" w:rsidRDefault="006D0CCB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5BF3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  <w:p w14:paraId="29B67702" w14:textId="77777777" w:rsidR="006D0CCB" w:rsidRPr="001773D6" w:rsidRDefault="001773D6">
            <w:pPr>
              <w:spacing w:before="85"/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Broadcas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80059C6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80D6CD" w14:textId="77777777" w:rsidR="006D0CCB" w:rsidRPr="001773D6" w:rsidRDefault="001773D6">
            <w:pPr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56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9BD3019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EAD658" w14:textId="77777777" w:rsidR="006D0CCB" w:rsidRPr="001773D6" w:rsidRDefault="001773D6">
            <w:pPr>
              <w:ind w:left="3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Yor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12DCEB5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F95F9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1991</w:t>
            </w:r>
          </w:p>
        </w:tc>
      </w:tr>
      <w:tr w:rsidR="006D0CCB" w:rsidRPr="001773D6" w14:paraId="775FB550" w14:textId="77777777">
        <w:trPr>
          <w:trHeight w:hRule="exact" w:val="408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3335B8C3" w14:textId="77777777" w:rsidR="006D0CCB" w:rsidRPr="001773D6" w:rsidRDefault="006D0CCB">
            <w:pPr>
              <w:spacing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FDE9DB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1773D6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in </w:t>
            </w: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5E01484E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3FB8B1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llo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19D4EC5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E3A7C4" w14:textId="77777777" w:rsidR="006D0CCB" w:rsidRPr="001773D6" w:rsidRDefault="001773D6">
            <w:pPr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AA7FFFD" w14:textId="77777777" w:rsidR="006D0CCB" w:rsidRPr="001773D6" w:rsidRDefault="006D0CCB">
            <w:pPr>
              <w:spacing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47B6E" w14:textId="77777777" w:rsidR="006D0CCB" w:rsidRPr="001773D6" w:rsidRDefault="001773D6">
            <w:pPr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rea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D001BB" w14:textId="77777777" w:rsidR="006D0CCB" w:rsidRPr="001773D6" w:rsidRDefault="006D0CCB">
            <w:pPr>
              <w:spacing w:before="5" w:line="16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F2372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1992</w:t>
            </w:r>
          </w:p>
        </w:tc>
      </w:tr>
      <w:tr w:rsidR="006D0CCB" w:rsidRPr="001773D6" w14:paraId="60EFCB02" w14:textId="77777777">
        <w:trPr>
          <w:trHeight w:hRule="exact" w:val="425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2DBBA34B" w14:textId="77777777" w:rsidR="006D0CCB" w:rsidRPr="001773D6" w:rsidRDefault="001773D6">
            <w:pPr>
              <w:spacing w:before="36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sease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1274370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F6F1B80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47EB3D3" w14:textId="77777777" w:rsidR="006D0CCB" w:rsidRPr="001773D6" w:rsidRDefault="001773D6">
            <w:pPr>
              <w:spacing w:before="36"/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BC5739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0CCB" w:rsidRPr="001773D6" w14:paraId="426E57E3" w14:textId="77777777">
        <w:trPr>
          <w:trHeight w:hRule="exact" w:val="576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6A4BE843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A38B0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is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71FDBCC8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4046CF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2E93A4E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6EAAA2" w14:textId="77777777" w:rsidR="006D0CCB" w:rsidRPr="001773D6" w:rsidRDefault="001773D6">
            <w:pPr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895030F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A33A2E" w14:textId="77777777" w:rsidR="006D0CCB" w:rsidRPr="001773D6" w:rsidRDefault="001773D6">
            <w:pPr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BFBC77B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20B28B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1992</w:t>
            </w:r>
          </w:p>
        </w:tc>
      </w:tr>
      <w:tr w:rsidR="006D0CCB" w:rsidRPr="001773D6" w14:paraId="7D364B76" w14:textId="77777777">
        <w:trPr>
          <w:trHeight w:hRule="exact" w:val="850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1E2E6DB1" w14:textId="77777777" w:rsidR="006D0CCB" w:rsidRPr="001773D6" w:rsidRDefault="006D0CCB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632EB0D" w14:textId="77777777" w:rsidR="006D0CCB" w:rsidRPr="001773D6" w:rsidRDefault="001773D6">
            <w:pPr>
              <w:spacing w:line="331" w:lineRule="auto"/>
              <w:ind w:left="120" w:right="1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hy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1773D6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Med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21</w:t>
            </w:r>
            <w:r w:rsidRPr="001773D6">
              <w:rPr>
                <w:rFonts w:asciiTheme="minorHAnsi" w:eastAsia="Arial" w:hAnsiTheme="minorHAnsi" w:cstheme="minorHAnsi"/>
                <w:spacing w:val="2"/>
                <w:position w:val="8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position w:val="8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21"/>
                <w:position w:val="8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Cen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1A704411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EFFAD8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47712ED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1DDB80" w14:textId="77777777" w:rsidR="006D0CCB" w:rsidRPr="001773D6" w:rsidRDefault="001773D6">
            <w:pPr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F7A8955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F32E75" w14:textId="77777777" w:rsidR="006D0CCB" w:rsidRPr="001773D6" w:rsidRDefault="001773D6">
            <w:pPr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E4A41A2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49288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1994</w:t>
            </w:r>
          </w:p>
        </w:tc>
      </w:tr>
      <w:tr w:rsidR="006D0CCB" w:rsidRPr="001773D6" w14:paraId="4B6F0227" w14:textId="77777777">
        <w:trPr>
          <w:trHeight w:hRule="exact" w:val="576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26F9E8D4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65C356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Break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4703AE88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4B6DA5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wor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BA55C4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791FBD" w14:textId="77777777" w:rsidR="006D0CCB" w:rsidRPr="001773D6" w:rsidRDefault="001773D6">
            <w:pPr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42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3C35FD7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408E33" w14:textId="77777777" w:rsidR="006D0CCB" w:rsidRPr="001773D6" w:rsidRDefault="001773D6">
            <w:pPr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6C9C2539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D4CEEB9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1995</w:t>
            </w:r>
          </w:p>
        </w:tc>
      </w:tr>
      <w:tr w:rsidR="006D0CCB" w:rsidRPr="001773D6" w14:paraId="5A80151D" w14:textId="77777777">
        <w:trPr>
          <w:trHeight w:hRule="exact" w:val="576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7CB26EED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56755A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Break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Sho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63E0F641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53FF6B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Sarn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1773D6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–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io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97A839C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4C17EC69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D551D5" w14:textId="77777777" w:rsidR="006D0CCB" w:rsidRPr="001773D6" w:rsidRDefault="001773D6">
            <w:pPr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Sarn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73D6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Canad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2EB1427B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5023F3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1996</w:t>
            </w:r>
          </w:p>
        </w:tc>
      </w:tr>
      <w:tr w:rsidR="006D0CCB" w:rsidRPr="001773D6" w14:paraId="7944F216" w14:textId="77777777">
        <w:trPr>
          <w:trHeight w:hRule="exact" w:val="430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7EB6F2B1" w14:textId="77777777" w:rsidR="006D0CCB" w:rsidRPr="001773D6" w:rsidRDefault="006D0CCB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89657D" w14:textId="77777777" w:rsidR="006D0CCB" w:rsidRPr="001773D6" w:rsidRDefault="001773D6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erv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1773D6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7107498B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9D513B" w14:textId="77777777" w:rsidR="006D0CCB" w:rsidRPr="001773D6" w:rsidRDefault="001773D6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1773D6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ev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1422877" w14:textId="77777777" w:rsidR="006D0CCB" w:rsidRPr="001773D6" w:rsidRDefault="006D0CCB">
            <w:pPr>
              <w:spacing w:before="2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72384" w14:textId="77777777" w:rsidR="006D0CCB" w:rsidRPr="001773D6" w:rsidRDefault="001773D6">
            <w:pPr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CBA40F7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5B1E8B" w14:textId="77777777" w:rsidR="006D0CCB" w:rsidRPr="001773D6" w:rsidRDefault="001773D6">
            <w:pPr>
              <w:ind w:left="3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Hungar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52AF9A07" w14:textId="77777777" w:rsidR="006D0CCB" w:rsidRPr="001773D6" w:rsidRDefault="006D0CCB">
            <w:pPr>
              <w:spacing w:before="7" w:line="18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4EF16" w14:textId="77777777" w:rsidR="006D0CCB" w:rsidRPr="001773D6" w:rsidRDefault="001773D6">
            <w:pPr>
              <w:ind w:left="11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1997</w:t>
            </w:r>
          </w:p>
        </w:tc>
      </w:tr>
      <w:tr w:rsidR="006D0CCB" w:rsidRPr="001773D6" w14:paraId="4B19E2A5" w14:textId="77777777">
        <w:trPr>
          <w:trHeight w:hRule="exact" w:val="316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</w:tcPr>
          <w:p w14:paraId="650820B0" w14:textId="77777777" w:rsidR="006D0CCB" w:rsidRPr="001773D6" w:rsidRDefault="001773D6">
            <w:pPr>
              <w:spacing w:before="36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Homoeopa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530" w:type="dxa"/>
            <w:tcBorders>
              <w:top w:val="nil"/>
              <w:left w:val="nil"/>
              <w:bottom w:val="nil"/>
              <w:right w:val="nil"/>
            </w:tcBorders>
          </w:tcPr>
          <w:p w14:paraId="03DAF2F5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A74D84" w14:textId="77777777" w:rsidR="006D0CCB" w:rsidRPr="001773D6" w:rsidRDefault="001773D6">
            <w:pPr>
              <w:spacing w:before="36"/>
              <w:ind w:left="2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73D6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Channe</w:t>
            </w:r>
            <w:r w:rsidRPr="001773D6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0A557063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AC5389F" w14:textId="77777777" w:rsidR="006D0CCB" w:rsidRPr="001773D6" w:rsidRDefault="006D0CC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18C2F3" w14:textId="77777777" w:rsidR="006D0CCB" w:rsidRPr="001773D6" w:rsidRDefault="006D0CCB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3FFBAEC2" w14:textId="77777777" w:rsidR="006D0CCB" w:rsidRPr="001773D6" w:rsidRDefault="001773D6">
      <w:pPr>
        <w:spacing w:before="41"/>
        <w:ind w:left="3763" w:right="37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hAnsiTheme="minorHAnsi" w:cstheme="minorHAnsi"/>
          <w:sz w:val="22"/>
          <w:szCs w:val="22"/>
        </w:rPr>
        <w:pict w14:anchorId="29A24991">
          <v:group id="_x0000_s1026" style="position:absolute;left:0;text-align:left;margin-left:69.45pt;margin-top:13.6pt;width:456.6pt;height:4.5pt;z-index:-6515;mso-position-horizontal-relative:page" coordorigin="1389,272" coordsize="9132,90">
            <v:shape id="_x0000_s1029" style="position:absolute;left:1412;top:338;width:9086;height:16" coordorigin="1412,338" coordsize="9086,16" path="m1412,355r9086,l10498,338r-9086,l1412,355xe" fillcolor="black" stroked="f">
              <v:path arrowok="t"/>
            </v:shape>
            <v:shape id="_x0000_s1028" style="position:absolute;left:1412;top:295;width:9086;height:45" coordorigin="1412,295" coordsize="9086,45" path="m1412,340r9086,l10498,295r-9086,l1412,340xe" fillcolor="#606060" stroked="f">
              <v:path arrowok="t"/>
            </v:shape>
            <v:shape id="_x0000_s1027" style="position:absolute;left:1412;top:289;width:9086;height:0" coordorigin="1412,289" coordsize="9086,0" path="m1412,289r9086,e" filled="f" strokecolor="silver" strokeweight=".82pt">
              <v:path arrowok="t"/>
            </v:shape>
            <w10:wrap anchorx="page"/>
          </v:group>
        </w:pic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Pe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sona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Doss</w:t>
      </w:r>
      <w:r w:rsidRPr="001773D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b/>
          <w:w w:val="103"/>
          <w:sz w:val="22"/>
          <w:szCs w:val="22"/>
        </w:rPr>
        <w:t>r</w:t>
      </w:r>
    </w:p>
    <w:p w14:paraId="356C1115" w14:textId="77777777" w:rsidR="006D0CCB" w:rsidRPr="001773D6" w:rsidRDefault="006D0CCB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DD82CD9" w14:textId="77777777" w:rsidR="006D0CCB" w:rsidRPr="001773D6" w:rsidRDefault="001773D6">
      <w:pPr>
        <w:spacing w:line="321" w:lineRule="auto"/>
        <w:ind w:left="3269" w:right="119" w:hanging="3168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Add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              </w:t>
      </w:r>
      <w:r w:rsidRPr="001773D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1773D6">
        <w:rPr>
          <w:rFonts w:asciiTheme="minorHAnsi" w:eastAsia="Arial" w:hAnsiTheme="minorHAnsi" w:cstheme="minorHAnsi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andh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#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oor</w:t>
      </w:r>
      <w:r w:rsidRPr="001773D6">
        <w:rPr>
          <w:rFonts w:asciiTheme="minorHAnsi" w:eastAsia="Arial" w:hAnsiTheme="minorHAnsi" w:cstheme="minorHAnsi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Hughe</w:t>
      </w:r>
      <w:r w:rsidRPr="001773D6">
        <w:rPr>
          <w:rFonts w:asciiTheme="minorHAnsi" w:eastAsia="Arial" w:hAnsiTheme="minorHAnsi" w:cstheme="minorHAnsi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Road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),</w:t>
      </w:r>
      <w:r w:rsidRPr="001773D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–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40</w:t>
      </w:r>
      <w:r w:rsidRPr="001773D6">
        <w:rPr>
          <w:rFonts w:asciiTheme="minorHAnsi" w:eastAsia="Arial" w:hAnsiTheme="minorHAnsi" w:cstheme="minorHAnsi"/>
          <w:sz w:val="22"/>
          <w:szCs w:val="22"/>
        </w:rPr>
        <w:t>0</w:t>
      </w:r>
      <w:r w:rsidRPr="001773D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00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7</w:t>
      </w:r>
    </w:p>
    <w:p w14:paraId="393D289F" w14:textId="77777777" w:rsidR="006D0CCB" w:rsidRPr="001773D6" w:rsidRDefault="001773D6">
      <w:pPr>
        <w:spacing w:line="20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>f</w:t>
      </w:r>
      <w:r w:rsidRPr="001773D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irt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h                    </w:t>
      </w:r>
      <w:r w:rsidRPr="001773D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1773D6">
        <w:rPr>
          <w:rFonts w:asciiTheme="minorHAnsi" w:eastAsia="Arial" w:hAnsiTheme="minorHAnsi" w:cstheme="minorHAnsi"/>
          <w:position w:val="10"/>
          <w:sz w:val="22"/>
          <w:szCs w:val="22"/>
        </w:rPr>
        <w:t>th</w:t>
      </w:r>
      <w:r w:rsidRPr="001773D6">
        <w:rPr>
          <w:rFonts w:asciiTheme="minorHAnsi" w:eastAsia="Arial" w:hAnsiTheme="minorHAnsi" w:cstheme="minorHAnsi"/>
          <w:spacing w:val="26"/>
          <w:position w:val="10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z w:val="22"/>
          <w:szCs w:val="22"/>
        </w:rPr>
        <w:t>y</w:t>
      </w:r>
      <w:r w:rsidRPr="001773D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1957.</w:t>
      </w:r>
    </w:p>
    <w:p w14:paraId="7A4C208B" w14:textId="77777777" w:rsidR="006D0CCB" w:rsidRPr="001773D6" w:rsidRDefault="001773D6">
      <w:pPr>
        <w:spacing w:before="69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Re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n                           </w:t>
      </w:r>
      <w:r w:rsidRPr="001773D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>–</w:t>
      </w:r>
      <w:r w:rsidRPr="001773D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Zo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as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tri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an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5896AF5" w14:textId="77777777" w:rsidR="006D0CCB" w:rsidRPr="001773D6" w:rsidRDefault="001773D6">
      <w:pPr>
        <w:spacing w:before="74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z w:val="22"/>
          <w:szCs w:val="22"/>
        </w:rPr>
        <w:t>l</w:t>
      </w:r>
      <w:r w:rsidRPr="001773D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s                  </w:t>
      </w:r>
      <w:r w:rsidRPr="001773D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1773D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z w:val="22"/>
          <w:szCs w:val="22"/>
        </w:rPr>
        <w:t>d</w:t>
      </w:r>
      <w:r w:rsidRPr="001773D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1773D6">
        <w:rPr>
          <w:rFonts w:asciiTheme="minorHAnsi" w:eastAsia="Arial" w:hAnsiTheme="minorHAnsi" w:cstheme="minorHAnsi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1773D6">
        <w:rPr>
          <w:rFonts w:asciiTheme="minorHAnsi" w:eastAsia="Arial" w:hAnsiTheme="minorHAnsi" w:cstheme="minorHAnsi"/>
          <w:sz w:val="22"/>
          <w:szCs w:val="22"/>
        </w:rPr>
        <w:t>o</w:t>
      </w:r>
      <w:r w:rsidRPr="001773D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daugh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1773D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w w:val="103"/>
          <w:sz w:val="22"/>
          <w:szCs w:val="22"/>
        </w:rPr>
        <w:t>s</w:t>
      </w:r>
    </w:p>
    <w:p w14:paraId="13D91997" w14:textId="77777777" w:rsidR="006D0CCB" w:rsidRPr="001773D6" w:rsidRDefault="001773D6">
      <w:pPr>
        <w:spacing w:before="69" w:line="200" w:lineRule="exact"/>
        <w:ind w:left="101"/>
        <w:rPr>
          <w:rFonts w:asciiTheme="minorHAnsi" w:eastAsia="Arial" w:hAnsiTheme="minorHAnsi" w:cstheme="minorHAnsi"/>
          <w:sz w:val="22"/>
          <w:szCs w:val="22"/>
        </w:rPr>
      </w:pP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Language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1773D6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Know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n          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:             </w:t>
      </w:r>
      <w:r w:rsidRPr="001773D6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Eng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li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sh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nd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1773D6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hi</w:t>
      </w:r>
      <w:r w:rsidRPr="001773D6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1773D6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Gu</w:t>
      </w:r>
      <w:r w:rsidRPr="001773D6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j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r</w:t>
      </w:r>
      <w:r w:rsidRPr="001773D6">
        <w:rPr>
          <w:rFonts w:asciiTheme="minorHAnsi" w:eastAsia="Arial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1773D6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ti</w:t>
      </w:r>
    </w:p>
    <w:p w14:paraId="0AB76E81" w14:textId="77777777" w:rsidR="006D0CCB" w:rsidRPr="001773D6" w:rsidRDefault="006D0CCB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3A170AA1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F8C12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AD5041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EC8C8E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D8ED3E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122C34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36A812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DAAAEE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DC57FB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282B20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0B36AD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3D72B3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660D6E" w14:textId="77777777" w:rsidR="006D0CCB" w:rsidRPr="001773D6" w:rsidRDefault="006D0CC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1DE49D" w14:textId="77777777" w:rsidR="006D0CCB" w:rsidRPr="001773D6" w:rsidRDefault="001773D6">
      <w:pPr>
        <w:spacing w:before="38"/>
        <w:ind w:left="490"/>
        <w:rPr>
          <w:rFonts w:asciiTheme="minorHAnsi" w:eastAsia="Arial" w:hAnsiTheme="minorHAnsi" w:cstheme="minorHAnsi"/>
          <w:sz w:val="22"/>
          <w:szCs w:val="22"/>
        </w:rPr>
      </w:pPr>
      <w:hyperlink r:id="rId20"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www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drfarokhmaster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.</w:t>
        </w:r>
        <w:r w:rsidRPr="001773D6">
          <w:rPr>
            <w:rFonts w:asciiTheme="minorHAnsi" w:eastAsia="Arial" w:hAnsiTheme="minorHAnsi" w:cstheme="minorHAnsi"/>
            <w:b/>
            <w:color w:val="999999"/>
            <w:spacing w:val="1"/>
            <w:sz w:val="22"/>
            <w:szCs w:val="22"/>
          </w:rPr>
          <w:t>co</w:t>
        </w:r>
        <w:r w:rsidRPr="001773D6">
          <w:rPr>
            <w:rFonts w:asciiTheme="minorHAnsi" w:eastAsia="Arial" w:hAnsiTheme="minorHAnsi" w:cstheme="minorHAnsi"/>
            <w:b/>
            <w:color w:val="999999"/>
            <w:sz w:val="22"/>
            <w:szCs w:val="22"/>
          </w:rPr>
          <w:t>m</w:t>
        </w:r>
      </w:hyperlink>
      <w:r w:rsidRPr="001773D6">
        <w:rPr>
          <w:rFonts w:asciiTheme="minorHAnsi" w:eastAsia="Arial" w:hAnsiTheme="minorHAnsi" w:cstheme="minorHAnsi"/>
          <w:b/>
          <w:color w:val="999999"/>
          <w:sz w:val="22"/>
          <w:szCs w:val="22"/>
        </w:rPr>
        <w:t xml:space="preserve">                                             </w:t>
      </w:r>
      <w:r w:rsidRPr="001773D6">
        <w:rPr>
          <w:rFonts w:asciiTheme="minorHAnsi" w:eastAsia="Arial" w:hAnsiTheme="minorHAnsi" w:cstheme="minorHAnsi"/>
          <w:b/>
          <w:color w:val="999999"/>
          <w:spacing w:val="14"/>
          <w:sz w:val="22"/>
          <w:szCs w:val="22"/>
        </w:rPr>
        <w:t xml:space="preserve"> </w:t>
      </w:r>
      <w:r w:rsidRPr="001773D6">
        <w:rPr>
          <w:rFonts w:asciiTheme="minorHAnsi" w:eastAsia="Arial" w:hAnsiTheme="minorHAnsi" w:cstheme="minorHAnsi"/>
          <w:b/>
          <w:color w:val="999999"/>
          <w:spacing w:val="1"/>
          <w:sz w:val="22"/>
          <w:szCs w:val="22"/>
        </w:rPr>
        <w:t>17</w:t>
      </w:r>
    </w:p>
    <w:sectPr w:rsidR="006D0CCB" w:rsidRPr="001773D6">
      <w:pgSz w:w="11920" w:h="16840"/>
      <w:pgMar w:top="76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F5186"/>
    <w:multiLevelType w:val="multilevel"/>
    <w:tmpl w:val="7424205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CCB"/>
    <w:rsid w:val="001773D6"/>
    <w:rsid w:val="006D0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3"/>
    <o:shapelayout v:ext="edit">
      <o:idmap v:ext="edit" data="1"/>
    </o:shapelayout>
  </w:shapeDefaults>
  <w:decimalSymbol w:val=","/>
  <w:listSeparator w:val=";"/>
  <w14:docId w14:val="10042E1C"/>
  <w15:docId w15:val="{55087518-3823-445E-BAD9-BB26B4D67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farokhmaster.com" TargetMode="External"/><Relationship Id="rId13" Type="http://schemas.openxmlformats.org/officeDocument/2006/relationships/hyperlink" Target="http://www.drfarokhmaster.com" TargetMode="External"/><Relationship Id="rId18" Type="http://schemas.openxmlformats.org/officeDocument/2006/relationships/hyperlink" Target="http://www.drfarokhmaster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drfarokhmaster.com" TargetMode="External"/><Relationship Id="rId12" Type="http://schemas.openxmlformats.org/officeDocument/2006/relationships/hyperlink" Target="http://www.drfarokhmaster.com" TargetMode="External"/><Relationship Id="rId17" Type="http://schemas.openxmlformats.org/officeDocument/2006/relationships/hyperlink" Target="http://www.drfarokhmaster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rfarokhmaster.com" TargetMode="External"/><Relationship Id="rId20" Type="http://schemas.openxmlformats.org/officeDocument/2006/relationships/hyperlink" Target="http://www.drfarokhmaster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drfarokhmaster.com" TargetMode="External"/><Relationship Id="rId11" Type="http://schemas.openxmlformats.org/officeDocument/2006/relationships/hyperlink" Target="http://www.drfarokhmaster.com" TargetMode="External"/><Relationship Id="rId5" Type="http://schemas.openxmlformats.org/officeDocument/2006/relationships/hyperlink" Target="http://www.drfarokhmaster.com" TargetMode="External"/><Relationship Id="rId15" Type="http://schemas.openxmlformats.org/officeDocument/2006/relationships/hyperlink" Target="http://www.drfarokhmaster.com" TargetMode="External"/><Relationship Id="rId10" Type="http://schemas.openxmlformats.org/officeDocument/2006/relationships/hyperlink" Target="http://www.drfarokhmaster.com" TargetMode="External"/><Relationship Id="rId19" Type="http://schemas.openxmlformats.org/officeDocument/2006/relationships/hyperlink" Target="http://www.drfarokhmaste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farokhmaster.com" TargetMode="External"/><Relationship Id="rId14" Type="http://schemas.openxmlformats.org/officeDocument/2006/relationships/hyperlink" Target="http://www.drfarokhmaster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6512</Words>
  <Characters>37119</Characters>
  <Application>Microsoft Office Word</Application>
  <DocSecurity>0</DocSecurity>
  <Lines>309</Lines>
  <Paragraphs>87</Paragraphs>
  <ScaleCrop>false</ScaleCrop>
  <Company/>
  <LinksUpToDate>false</LinksUpToDate>
  <CharactersWithSpaces>43544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2021-06-19T11:53:00Z</dcterms:created>
  <dcterms:modified xsi:type="dcterms:W3CDTF">2021-06-19T12:01:00Z</dcterms:modified>
</cp:coreProperties>
</file>